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69A9" w14:textId="326CAEE3" w:rsidR="00A34DD8" w:rsidRPr="00D14E65" w:rsidRDefault="00D14E65">
      <w:pPr>
        <w:spacing w:before="81"/>
        <w:ind w:left="21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</w:rPr>
        <w:pict w14:anchorId="5586D7D2"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left:0;text-align:left;margin-left:498pt;margin-top:15.3pt;width:67.5pt;height:8.25pt;z-index:-251650048;mso-position-horizontal-relative:page" filled="f" stroked="f">
            <v:textbox inset="0,0,0,0">
              <w:txbxContent>
                <w:p w14:paraId="08ED6D56" w14:textId="77777777" w:rsidR="00A34DD8" w:rsidRDefault="00D14E65">
                  <w:pPr>
                    <w:spacing w:line="160" w:lineRule="exact"/>
                    <w:ind w:right="-45"/>
                    <w:rPr>
                      <w:rFonts w:ascii="Arial" w:eastAsia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eastAsia="Arial" w:hAnsi="Arial" w:cs="Arial"/>
                      <w:w w:val="103"/>
                      <w:sz w:val="17"/>
                      <w:szCs w:val="17"/>
                    </w:rPr>
                    <w:t>New</w:t>
                  </w:r>
                  <w:r>
                    <w:rPr>
                      <w:rFonts w:ascii="Arial" w:eastAsia="Arial" w:hAnsi="Arial" w:cs="Arial"/>
                      <w:sz w:val="17"/>
                      <w:szCs w:val="17"/>
                    </w:rPr>
                    <w:t xml:space="preserve">        </w:t>
                  </w:r>
                  <w:r>
                    <w:rPr>
                      <w:rFonts w:ascii="Arial" w:eastAsia="Arial" w:hAnsi="Arial" w:cs="Arial"/>
                      <w:spacing w:val="1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2"/>
                      <w:w w:val="103"/>
                      <w:sz w:val="17"/>
                      <w:szCs w:val="17"/>
                    </w:rPr>
                    <w:t>Revised</w:t>
                  </w:r>
                </w:p>
              </w:txbxContent>
            </v:textbox>
            <w10:wrap anchorx="page"/>
          </v:shape>
        </w:pict>
      </w:r>
      <w:r w:rsidRPr="00D14E65">
        <w:rPr>
          <w:rFonts w:asciiTheme="minorHAnsi" w:eastAsia="Arial" w:hAnsiTheme="minorHAnsi" w:cstheme="minorHAnsi"/>
          <w:spacing w:val="2"/>
          <w:sz w:val="29"/>
          <w:szCs w:val="29"/>
        </w:rPr>
        <w:t>Jo</w:t>
      </w:r>
      <w:r w:rsidRPr="00D14E65">
        <w:rPr>
          <w:rFonts w:asciiTheme="minorHAnsi" w:eastAsia="Arial" w:hAnsiTheme="minorHAnsi" w:cstheme="minorHAnsi"/>
          <w:sz w:val="29"/>
          <w:szCs w:val="29"/>
        </w:rPr>
        <w:t>b</w:t>
      </w:r>
      <w:r w:rsidRPr="00D14E65">
        <w:rPr>
          <w:rFonts w:asciiTheme="minorHAnsi" w:eastAsia="Arial" w:hAnsiTheme="minorHAnsi" w:cstheme="minorHAnsi"/>
          <w:spacing w:val="2"/>
          <w:sz w:val="29"/>
          <w:szCs w:val="29"/>
        </w:rPr>
        <w:t xml:space="preserve"> Title</w:t>
      </w:r>
      <w:r w:rsidRPr="00D14E65">
        <w:rPr>
          <w:rFonts w:asciiTheme="minorHAnsi" w:eastAsia="Arial" w:hAnsiTheme="minorHAnsi" w:cstheme="minorHAnsi"/>
          <w:sz w:val="29"/>
          <w:szCs w:val="29"/>
        </w:rPr>
        <w:t xml:space="preserve">:                 </w:t>
      </w:r>
      <w:r w:rsidRPr="00D14E65">
        <w:rPr>
          <w:rFonts w:asciiTheme="minorHAnsi" w:eastAsia="Arial" w:hAnsiTheme="minorHAnsi" w:cstheme="minorHAnsi"/>
          <w:spacing w:val="17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BANQUE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T</w:t>
      </w:r>
      <w:r w:rsidRPr="00D14E65">
        <w:rPr>
          <w:rFonts w:asciiTheme="minorHAnsi" w:eastAsia="Arial" w:hAnsiTheme="minorHAnsi" w:cstheme="minorHAnsi"/>
          <w:b/>
          <w:spacing w:val="7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1"/>
          <w:sz w:val="29"/>
          <w:szCs w:val="29"/>
        </w:rPr>
        <w:t>SALE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S</w:t>
      </w:r>
      <w:r w:rsidRPr="00D14E65">
        <w:rPr>
          <w:rFonts w:asciiTheme="minorHAnsi" w:eastAsia="Arial" w:hAnsiTheme="minorHAnsi" w:cstheme="minorHAnsi"/>
          <w:b/>
          <w:spacing w:val="-11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1"/>
          <w:sz w:val="29"/>
          <w:szCs w:val="29"/>
        </w:rPr>
        <w:t>MANAGE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R</w:t>
      </w:r>
      <w:r w:rsidRPr="00D14E65">
        <w:rPr>
          <w:rFonts w:asciiTheme="minorHAnsi" w:eastAsia="Arial" w:hAnsiTheme="minorHAnsi" w:cstheme="minorHAnsi"/>
          <w:b/>
          <w:spacing w:val="-6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-</w:t>
      </w:r>
      <w:r w:rsidRPr="00D14E65">
        <w:rPr>
          <w:rFonts w:asciiTheme="minorHAnsi" w:eastAsia="Arial" w:hAnsiTheme="minorHAnsi" w:cstheme="minorHAnsi"/>
          <w:b/>
          <w:spacing w:val="-9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3"/>
          <w:sz w:val="29"/>
          <w:szCs w:val="29"/>
        </w:rPr>
        <w:t>060</w:t>
      </w:r>
      <w:r w:rsidRPr="00D14E65">
        <w:rPr>
          <w:rFonts w:asciiTheme="minorHAnsi" w:eastAsia="Arial" w:hAnsiTheme="minorHAnsi" w:cstheme="minorHAnsi"/>
          <w:b/>
          <w:spacing w:val="-12"/>
          <w:sz w:val="29"/>
          <w:szCs w:val="29"/>
        </w:rPr>
        <w:t>0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 xml:space="preserve">4             </w:t>
      </w:r>
      <w:r w:rsidRPr="00D14E65">
        <w:rPr>
          <w:rFonts w:asciiTheme="minorHAnsi" w:eastAsia="Arial" w:hAnsiTheme="minorHAnsi" w:cstheme="minorHAnsi"/>
          <w:b/>
          <w:spacing w:val="30"/>
          <w:sz w:val="29"/>
          <w:szCs w:val="29"/>
        </w:rPr>
        <w:t xml:space="preserve"> </w:t>
      </w:r>
    </w:p>
    <w:p w14:paraId="56676411" w14:textId="77777777" w:rsidR="00A34DD8" w:rsidRPr="00D14E65" w:rsidRDefault="00A34DD8">
      <w:pPr>
        <w:spacing w:before="3" w:line="140" w:lineRule="exact"/>
        <w:rPr>
          <w:rFonts w:asciiTheme="minorHAnsi" w:hAnsiTheme="minorHAnsi" w:cstheme="minorHAnsi"/>
          <w:sz w:val="14"/>
          <w:szCs w:val="14"/>
        </w:rPr>
      </w:pPr>
    </w:p>
    <w:p w14:paraId="5776BAC3" w14:textId="77777777" w:rsidR="00A34DD8" w:rsidRPr="00D14E65" w:rsidRDefault="00D14E65">
      <w:pPr>
        <w:ind w:left="215"/>
        <w:rPr>
          <w:rFonts w:asciiTheme="minorHAnsi" w:eastAsia="Arial" w:hAnsiTheme="minorHAnsi" w:cstheme="minorHAnsi"/>
          <w:sz w:val="29"/>
          <w:szCs w:val="29"/>
        </w:rPr>
      </w:pP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Genera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l</w:t>
      </w:r>
      <w:r w:rsidRPr="00D14E65">
        <w:rPr>
          <w:rFonts w:asciiTheme="minorHAnsi" w:eastAsia="Arial" w:hAnsiTheme="minorHAnsi" w:cstheme="minorHAnsi"/>
          <w:b/>
          <w:spacing w:val="3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Positio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n</w:t>
      </w:r>
      <w:r w:rsidRPr="00D14E65">
        <w:rPr>
          <w:rFonts w:asciiTheme="minorHAnsi" w:eastAsia="Arial" w:hAnsiTheme="minorHAnsi" w:cstheme="minorHAnsi"/>
          <w:b/>
          <w:spacing w:val="3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w w:val="101"/>
          <w:sz w:val="29"/>
          <w:szCs w:val="29"/>
        </w:rPr>
        <w:t>Informatio</w:t>
      </w:r>
      <w:r w:rsidRPr="00D14E65">
        <w:rPr>
          <w:rFonts w:asciiTheme="minorHAnsi" w:eastAsia="Arial" w:hAnsiTheme="minorHAnsi" w:cstheme="minorHAnsi"/>
          <w:b/>
          <w:spacing w:val="13"/>
          <w:w w:val="101"/>
          <w:sz w:val="29"/>
          <w:szCs w:val="29"/>
        </w:rPr>
        <w:t>n</w:t>
      </w:r>
      <w:r w:rsidRPr="00D14E65">
        <w:rPr>
          <w:rFonts w:asciiTheme="minorHAnsi" w:eastAsia="Arial" w:hAnsiTheme="minorHAnsi" w:cstheme="minorHAnsi"/>
          <w:b/>
          <w:w w:val="101"/>
          <w:sz w:val="29"/>
          <w:szCs w:val="29"/>
        </w:rPr>
        <w:t>:</w:t>
      </w:r>
    </w:p>
    <w:p w14:paraId="00E7BBD6" w14:textId="77777777" w:rsidR="00A34DD8" w:rsidRPr="00D14E65" w:rsidRDefault="00D14E65">
      <w:pPr>
        <w:spacing w:line="160" w:lineRule="exact"/>
        <w:ind w:left="215"/>
        <w:rPr>
          <w:rFonts w:asciiTheme="minorHAnsi" w:eastAsia="Arial" w:hAnsiTheme="minorHAnsi" w:cstheme="minorHAnsi"/>
          <w:sz w:val="17"/>
          <w:szCs w:val="17"/>
        </w:rPr>
      </w:pP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Thi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3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specifi</w:t>
      </w:r>
      <w:r w:rsidRPr="00D14E65">
        <w:rPr>
          <w:rFonts w:asciiTheme="minorHAnsi" w:eastAsia="Arial" w:hAnsiTheme="minorHAnsi" w:cstheme="minorHAnsi"/>
          <w:sz w:val="17"/>
          <w:szCs w:val="17"/>
        </w:rPr>
        <w:t>c</w:t>
      </w:r>
      <w:r w:rsidRPr="00D14E65">
        <w:rPr>
          <w:rFonts w:asciiTheme="minorHAnsi" w:eastAsia="Arial" w:hAnsiTheme="minorHAnsi" w:cstheme="minorHAnsi"/>
          <w:spacing w:val="3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jo</w:t>
      </w:r>
      <w:r w:rsidRPr="00D14E65">
        <w:rPr>
          <w:rFonts w:asciiTheme="minorHAnsi" w:eastAsia="Arial" w:hAnsiTheme="minorHAnsi" w:cstheme="minorHAnsi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pacing w:val="2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descriptio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4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cover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basi</w:t>
      </w:r>
      <w:r w:rsidRPr="00D14E65">
        <w:rPr>
          <w:rFonts w:asciiTheme="minorHAnsi" w:eastAsia="Arial" w:hAnsiTheme="minorHAnsi" w:cstheme="minorHAnsi"/>
          <w:sz w:val="17"/>
          <w:szCs w:val="17"/>
        </w:rPr>
        <w:t>c</w:t>
      </w:r>
      <w:r w:rsidRPr="00D14E65">
        <w:rPr>
          <w:rFonts w:asciiTheme="minorHAnsi" w:eastAsia="Arial" w:hAnsiTheme="minorHAnsi" w:cstheme="minorHAnsi"/>
          <w:spacing w:val="3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functions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4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qualifications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, 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requirements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, </w:t>
      </w:r>
      <w:r w:rsidRPr="00D14E65">
        <w:rPr>
          <w:rFonts w:asciiTheme="minorHAnsi" w:eastAsia="Arial" w:hAnsiTheme="minorHAnsi" w:cstheme="minorHAnsi"/>
          <w:spacing w:val="3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workin</w:t>
      </w:r>
      <w:r w:rsidRPr="00D14E65">
        <w:rPr>
          <w:rFonts w:asciiTheme="minorHAnsi" w:eastAsia="Arial" w:hAnsiTheme="minorHAnsi" w:cstheme="minorHAnsi"/>
          <w:sz w:val="17"/>
          <w:szCs w:val="17"/>
        </w:rPr>
        <w:t>g</w:t>
      </w:r>
      <w:r w:rsidRPr="00D14E65">
        <w:rPr>
          <w:rFonts w:asciiTheme="minorHAnsi" w:eastAsia="Arial" w:hAnsiTheme="minorHAnsi" w:cstheme="minorHAnsi"/>
          <w:spacing w:val="4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condition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s </w:t>
      </w:r>
      <w:r w:rsidRPr="00D14E65">
        <w:rPr>
          <w:rFonts w:asciiTheme="minorHAnsi" w:eastAsia="Arial" w:hAnsiTheme="minorHAnsi" w:cstheme="minorHAnsi"/>
          <w:spacing w:val="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an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3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skill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3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necessary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, 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bu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3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no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3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w w:val="103"/>
          <w:sz w:val="17"/>
          <w:szCs w:val="17"/>
        </w:rPr>
        <w:t>limite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31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4"/>
          <w:w w:val="103"/>
          <w:sz w:val="17"/>
          <w:szCs w:val="17"/>
        </w:rPr>
        <w:t>for</w:t>
      </w:r>
    </w:p>
    <w:p w14:paraId="551DB0EC" w14:textId="77777777" w:rsidR="00A34DD8" w:rsidRPr="00D14E65" w:rsidRDefault="00D14E65">
      <w:pPr>
        <w:spacing w:line="160" w:lineRule="exact"/>
        <w:ind w:left="215"/>
        <w:rPr>
          <w:rFonts w:asciiTheme="minorHAnsi" w:eastAsia="Arial" w:hAnsiTheme="minorHAnsi" w:cstheme="minorHAnsi"/>
          <w:sz w:val="17"/>
          <w:szCs w:val="17"/>
        </w:rPr>
      </w:pP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successfu</w:t>
      </w:r>
      <w:r w:rsidRPr="00D14E65">
        <w:rPr>
          <w:rFonts w:asciiTheme="minorHAnsi" w:eastAsia="Arial" w:hAnsiTheme="minorHAnsi" w:cstheme="minorHAnsi"/>
          <w:sz w:val="17"/>
          <w:szCs w:val="17"/>
        </w:rPr>
        <w:t>l</w:t>
      </w:r>
      <w:r w:rsidRPr="00D14E65">
        <w:rPr>
          <w:rFonts w:asciiTheme="minorHAnsi" w:eastAsia="Arial" w:hAnsiTheme="minorHAnsi" w:cstheme="minorHAnsi"/>
          <w:spacing w:val="1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fulfillmen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1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thi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positio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1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i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accordanc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standard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1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company.</w:t>
      </w:r>
    </w:p>
    <w:p w14:paraId="6F191FB4" w14:textId="77777777" w:rsidR="00A34DD8" w:rsidRPr="00D14E65" w:rsidRDefault="00A34DD8">
      <w:pPr>
        <w:spacing w:before="5" w:line="60" w:lineRule="exact"/>
        <w:rPr>
          <w:rFonts w:asciiTheme="minorHAnsi" w:hAnsiTheme="minorHAnsi" w:cstheme="minorHAnsi"/>
          <w:sz w:val="7"/>
          <w:szCs w:val="7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4050"/>
        <w:gridCol w:w="3593"/>
      </w:tblGrid>
      <w:tr w:rsidR="00A34DD8" w:rsidRPr="00D14E65" w14:paraId="657C39FB" w14:textId="77777777">
        <w:trPr>
          <w:trHeight w:hRule="exact" w:val="396"/>
        </w:trPr>
        <w:tc>
          <w:tcPr>
            <w:tcW w:w="3240" w:type="dxa"/>
            <w:tcBorders>
              <w:top w:val="single" w:sz="19" w:space="0" w:color="D9D9D9"/>
              <w:left w:val="single" w:sz="7" w:space="0" w:color="000000"/>
              <w:bottom w:val="nil"/>
              <w:right w:val="single" w:sz="7" w:space="0" w:color="000000"/>
            </w:tcBorders>
          </w:tcPr>
          <w:p w14:paraId="31E23D1E" w14:textId="77777777" w:rsidR="00A34DD8" w:rsidRPr="00D14E65" w:rsidRDefault="00A34DD8">
            <w:pPr>
              <w:spacing w:before="6" w:line="100" w:lineRule="exact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4F4F8422" w14:textId="77777777" w:rsidR="00A34DD8" w:rsidRPr="00D14E65" w:rsidRDefault="00D14E65">
            <w:pPr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DO</w:t>
            </w:r>
            <w:r w:rsidRPr="00D14E65">
              <w:rPr>
                <w:rFonts w:asciiTheme="minorHAnsi" w:eastAsia="Arial" w:hAnsiTheme="minorHAnsi" w:cstheme="minorHAnsi"/>
                <w:b/>
              </w:rPr>
              <w:t>L</w:t>
            </w:r>
            <w:r w:rsidRPr="00D14E65">
              <w:rPr>
                <w:rFonts w:asciiTheme="minorHAnsi" w:eastAsia="Arial" w:hAnsiTheme="minorHAnsi" w:cstheme="minorHAnsi"/>
                <w:b/>
                <w:spacing w:val="14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Overtim</w:t>
            </w:r>
            <w:r w:rsidRPr="00D14E65">
              <w:rPr>
                <w:rFonts w:asciiTheme="minorHAnsi" w:eastAsia="Arial" w:hAnsiTheme="minorHAnsi" w:cstheme="minorHAnsi"/>
                <w:b/>
              </w:rPr>
              <w:t>e</w:t>
            </w:r>
            <w:r w:rsidRPr="00D14E65">
              <w:rPr>
                <w:rFonts w:asciiTheme="minorHAnsi" w:eastAsia="Arial" w:hAnsiTheme="minorHAnsi" w:cstheme="minorHAnsi"/>
                <w:b/>
                <w:spacing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Status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12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4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w w:val="102"/>
                <w:u w:val="single" w:color="000000"/>
              </w:rPr>
              <w:t>Exempt</w:t>
            </w:r>
          </w:p>
        </w:tc>
        <w:tc>
          <w:tcPr>
            <w:tcW w:w="4050" w:type="dxa"/>
            <w:tcBorders>
              <w:top w:val="single" w:sz="19" w:space="0" w:color="D9D9D9"/>
              <w:left w:val="single" w:sz="7" w:space="0" w:color="000000"/>
              <w:bottom w:val="nil"/>
              <w:right w:val="single" w:sz="7" w:space="0" w:color="000000"/>
            </w:tcBorders>
          </w:tcPr>
          <w:p w14:paraId="388CFD32" w14:textId="77777777" w:rsidR="00A34DD8" w:rsidRPr="00D14E65" w:rsidRDefault="00A34DD8">
            <w:pPr>
              <w:spacing w:before="6" w:line="100" w:lineRule="exact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3DA2FC6" w14:textId="77777777" w:rsidR="00A34DD8" w:rsidRPr="00D14E65" w:rsidRDefault="00D14E65">
            <w:pPr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Pa</w:t>
            </w:r>
            <w:r w:rsidRPr="00D14E65">
              <w:rPr>
                <w:rFonts w:asciiTheme="minorHAnsi" w:eastAsia="Arial" w:hAnsiTheme="minorHAnsi" w:cstheme="minorHAnsi"/>
                <w:b/>
              </w:rPr>
              <w:t>y</w:t>
            </w:r>
            <w:r w:rsidRPr="00D14E65">
              <w:rPr>
                <w:rFonts w:asciiTheme="minorHAnsi" w:eastAsia="Arial" w:hAnsiTheme="minorHAnsi" w:cstheme="minorHAnsi"/>
                <w:b/>
                <w:spacing w:val="6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Type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1"/>
                <w:u w:val="single" w:color="000000"/>
              </w:rPr>
              <w:t>Salaried</w:t>
            </w:r>
          </w:p>
        </w:tc>
        <w:tc>
          <w:tcPr>
            <w:tcW w:w="3593" w:type="dxa"/>
            <w:tcBorders>
              <w:top w:val="single" w:sz="19" w:space="0" w:color="D9D9D9"/>
              <w:left w:val="single" w:sz="7" w:space="0" w:color="000000"/>
              <w:bottom w:val="nil"/>
              <w:right w:val="nil"/>
            </w:tcBorders>
          </w:tcPr>
          <w:p w14:paraId="346772C8" w14:textId="77777777" w:rsidR="00A34DD8" w:rsidRPr="00D14E65" w:rsidRDefault="00A34DD8">
            <w:pPr>
              <w:spacing w:before="6" w:line="100" w:lineRule="exact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7FAB30CE" w14:textId="77777777" w:rsidR="00A34DD8" w:rsidRPr="00D14E65" w:rsidRDefault="00D14E65">
            <w:pPr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Location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16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49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Charter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One</w:t>
            </w:r>
          </w:p>
        </w:tc>
      </w:tr>
      <w:tr w:rsidR="00A34DD8" w:rsidRPr="00D14E65" w14:paraId="14EA1595" w14:textId="77777777">
        <w:trPr>
          <w:trHeight w:hRule="exact" w:val="345"/>
        </w:trPr>
        <w:tc>
          <w:tcPr>
            <w:tcW w:w="324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9C948CB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Employment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1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"/>
                <w:u w:val="single" w:color="000000"/>
              </w:rPr>
              <w:t>Regular</w:t>
            </w:r>
            <w:r w:rsidRPr="00D14E65">
              <w:rPr>
                <w:rFonts w:asciiTheme="minorHAnsi" w:eastAsia="Arial" w:hAnsiTheme="minorHAnsi" w:cstheme="minorHAnsi"/>
                <w:spacing w:val="22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"/>
                <w:w w:val="102"/>
                <w:u w:val="single" w:color="000000"/>
              </w:rPr>
              <w:t>Full-Time</w:t>
            </w:r>
          </w:p>
        </w:tc>
        <w:tc>
          <w:tcPr>
            <w:tcW w:w="40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9FA8230" w14:textId="77777777" w:rsidR="00A34DD8" w:rsidRPr="00D14E65" w:rsidRDefault="00D14E65">
            <w:pPr>
              <w:tabs>
                <w:tab w:val="left" w:pos="2620"/>
              </w:tabs>
              <w:spacing w:before="54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  <w:w w:val="102"/>
              </w:rPr>
              <w:t>Bas</w:t>
            </w:r>
            <w:r w:rsidRPr="00D14E65">
              <w:rPr>
                <w:rFonts w:asciiTheme="minorHAnsi" w:eastAsia="Arial" w:hAnsiTheme="minorHAnsi" w:cstheme="minorHAnsi"/>
                <w:b/>
                <w:w w:val="102"/>
              </w:rPr>
              <w:t>e</w:t>
            </w:r>
            <w:r w:rsidRPr="00D14E65">
              <w:rPr>
                <w:rFonts w:asciiTheme="minorHAnsi" w:eastAsia="Arial" w:hAnsiTheme="minorHAnsi" w:cstheme="minorHAnsi"/>
                <w:b/>
                <w:spacing w:val="-1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2"/>
                <w:w w:val="102"/>
              </w:rPr>
              <w:t>Pa</w:t>
            </w:r>
            <w:r w:rsidRPr="00D14E65">
              <w:rPr>
                <w:rFonts w:asciiTheme="minorHAnsi" w:eastAsia="Arial" w:hAnsiTheme="minorHAnsi" w:cstheme="minorHAnsi"/>
                <w:b/>
                <w:w w:val="102"/>
              </w:rPr>
              <w:t>y</w:t>
            </w:r>
            <w:r w:rsidRPr="00D14E65">
              <w:rPr>
                <w:rFonts w:asciiTheme="minorHAnsi" w:eastAsia="Arial" w:hAnsiTheme="minorHAnsi" w:cstheme="minorHAnsi"/>
                <w:b/>
                <w:spacing w:val="14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 xml:space="preserve">$           </w:t>
            </w:r>
            <w:r w:rsidRPr="00D14E65">
              <w:rPr>
                <w:rFonts w:asciiTheme="minorHAnsi" w:eastAsia="Arial" w:hAnsiTheme="minorHAnsi" w:cstheme="minorHAnsi"/>
                <w:spacing w:val="6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to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 xml:space="preserve">$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3593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4A616199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Department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21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4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  <w:u w:val="single" w:color="000000"/>
              </w:rPr>
              <w:t>Sales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&amp;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  <w:u w:val="single" w:color="000000"/>
              </w:rPr>
              <w:t>Marketing</w:t>
            </w:r>
          </w:p>
        </w:tc>
      </w:tr>
      <w:tr w:rsidR="00A34DD8" w:rsidRPr="00D14E65" w14:paraId="2C8FC61D" w14:textId="77777777">
        <w:trPr>
          <w:trHeight w:hRule="exact" w:val="345"/>
        </w:trPr>
        <w:tc>
          <w:tcPr>
            <w:tcW w:w="324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34AB74A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Worker</w:t>
            </w:r>
            <w:r w:rsidRPr="00D14E65">
              <w:rPr>
                <w:rFonts w:asciiTheme="minorHAnsi" w:eastAsia="Arial" w:hAnsiTheme="minorHAnsi" w:cstheme="minorHAnsi"/>
                <w:b/>
              </w:rPr>
              <w:t>s</w:t>
            </w:r>
            <w:r w:rsidRPr="00D14E65">
              <w:rPr>
                <w:rFonts w:asciiTheme="minorHAnsi" w:eastAsia="Arial" w:hAnsiTheme="minorHAnsi" w:cstheme="minorHAnsi"/>
                <w:b/>
                <w:spacing w:val="22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Com</w:t>
            </w:r>
            <w:r w:rsidRPr="00D14E65">
              <w:rPr>
                <w:rFonts w:asciiTheme="minorHAnsi" w:eastAsia="Arial" w:hAnsiTheme="minorHAnsi" w:cstheme="minorHAnsi"/>
                <w:b/>
              </w:rPr>
              <w:t>p</w:t>
            </w:r>
            <w:r w:rsidRPr="00D14E65">
              <w:rPr>
                <w:rFonts w:asciiTheme="minorHAnsi" w:eastAsia="Arial" w:hAnsiTheme="minorHAnsi" w:cstheme="minorHAnsi"/>
                <w:b/>
                <w:spacing w:val="17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Code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1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4"/>
                <w:u w:val="single" w:color="000000"/>
              </w:rPr>
              <w:t>9052</w:t>
            </w:r>
          </w:p>
        </w:tc>
        <w:tc>
          <w:tcPr>
            <w:tcW w:w="40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4667AA3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6"/>
              </w:rPr>
              <w:t>Level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"/>
                <w:u w:val="single" w:color="000000"/>
              </w:rPr>
              <w:t>Management</w:t>
            </w:r>
          </w:p>
        </w:tc>
        <w:tc>
          <w:tcPr>
            <w:tcW w:w="3593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14:paraId="3A7B704B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-1"/>
              </w:rPr>
              <w:t>Report</w:t>
            </w:r>
            <w:r w:rsidRPr="00D14E65">
              <w:rPr>
                <w:rFonts w:asciiTheme="minorHAnsi" w:eastAsia="Arial" w:hAnsiTheme="minorHAnsi" w:cstheme="minorHAnsi"/>
                <w:b/>
              </w:rPr>
              <w:t>s</w:t>
            </w:r>
            <w:r w:rsidRPr="00D14E65">
              <w:rPr>
                <w:rFonts w:asciiTheme="minorHAnsi" w:eastAsia="Arial" w:hAnsiTheme="minorHAnsi" w:cstheme="minorHAnsi"/>
                <w:b/>
                <w:spacing w:val="1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1"/>
              </w:rPr>
              <w:t>to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4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Director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of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Sales</w:t>
            </w:r>
          </w:p>
        </w:tc>
      </w:tr>
      <w:tr w:rsidR="00A34DD8" w:rsidRPr="00D14E65" w14:paraId="0264C1DE" w14:textId="77777777">
        <w:trPr>
          <w:trHeight w:hRule="exact" w:val="428"/>
        </w:trPr>
        <w:tc>
          <w:tcPr>
            <w:tcW w:w="324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B00A59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EEO</w:t>
            </w:r>
            <w:r w:rsidRPr="00D14E65">
              <w:rPr>
                <w:rFonts w:asciiTheme="minorHAnsi" w:eastAsia="Arial" w:hAnsiTheme="minorHAnsi" w:cstheme="minorHAnsi"/>
                <w:b/>
              </w:rPr>
              <w:t>C</w:t>
            </w:r>
            <w:r w:rsidRPr="00D14E65">
              <w:rPr>
                <w:rFonts w:asciiTheme="minorHAnsi" w:eastAsia="Arial" w:hAnsiTheme="minorHAnsi" w:cstheme="minorHAnsi"/>
                <w:b/>
                <w:spacing w:val="17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Class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11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4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u w:val="single" w:color="000000"/>
              </w:rPr>
              <w:t>4</w:t>
            </w:r>
            <w:r w:rsidRPr="00D14E65">
              <w:rPr>
                <w:rFonts w:asciiTheme="minorHAnsi" w:eastAsia="Arial" w:hAnsiTheme="minorHAnsi" w:cstheme="minorHAnsi"/>
                <w:spacing w:val="7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2"/>
                <w:w w:val="102"/>
                <w:u w:val="single" w:color="000000"/>
              </w:rPr>
              <w:t>-Sales</w:t>
            </w:r>
          </w:p>
        </w:tc>
        <w:tc>
          <w:tcPr>
            <w:tcW w:w="405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9BA91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Benefi</w:t>
            </w:r>
            <w:r w:rsidRPr="00D14E65">
              <w:rPr>
                <w:rFonts w:asciiTheme="minorHAnsi" w:eastAsia="Arial" w:hAnsiTheme="minorHAnsi" w:cstheme="minorHAnsi"/>
                <w:b/>
              </w:rPr>
              <w:t>t</w:t>
            </w:r>
            <w:r w:rsidRPr="00D14E65">
              <w:rPr>
                <w:rFonts w:asciiTheme="minorHAnsi" w:eastAsia="Arial" w:hAnsiTheme="minorHAnsi" w:cstheme="minorHAnsi"/>
                <w:b/>
                <w:spacing w:val="12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1"/>
              </w:rPr>
              <w:t>Class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25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0"/>
                <w:w w:val="102"/>
              </w:rPr>
              <w:t>(</w:t>
            </w:r>
            <w:r w:rsidRPr="00D14E65">
              <w:rPr>
                <w:rFonts w:asciiTheme="minorHAnsi" w:eastAsia="Arial" w:hAnsiTheme="minorHAnsi" w:cstheme="minorHAnsi"/>
                <w:spacing w:val="-3"/>
                <w:w w:val="102"/>
              </w:rPr>
              <w:t>2</w:t>
            </w:r>
            <w:r w:rsidRPr="00D14E65">
              <w:rPr>
                <w:rFonts w:asciiTheme="minorHAnsi" w:eastAsia="Arial" w:hAnsiTheme="minorHAnsi" w:cstheme="minorHAnsi"/>
                <w:w w:val="102"/>
              </w:rPr>
              <w:t>)</w:t>
            </w:r>
          </w:p>
        </w:tc>
        <w:tc>
          <w:tcPr>
            <w:tcW w:w="3593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CC73C64" w14:textId="77777777" w:rsidR="00A34DD8" w:rsidRPr="00D14E65" w:rsidRDefault="00D14E65">
            <w:pPr>
              <w:spacing w:before="54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2"/>
              </w:rPr>
              <w:t>Supervises</w:t>
            </w:r>
            <w:r w:rsidRPr="00D14E65">
              <w:rPr>
                <w:rFonts w:asciiTheme="minorHAnsi" w:eastAsia="Arial" w:hAnsiTheme="minorHAnsi" w:cstheme="minorHAnsi"/>
                <w:b/>
              </w:rPr>
              <w:t>:</w:t>
            </w:r>
            <w:r w:rsidRPr="00D14E65">
              <w:rPr>
                <w:rFonts w:asciiTheme="minorHAnsi" w:eastAsia="Arial" w:hAnsiTheme="minorHAnsi" w:cstheme="minorHAnsi"/>
                <w:b/>
                <w:spacing w:val="2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4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  <w:u w:val="single" w:color="000000"/>
              </w:rPr>
              <w:t>n/a</w:t>
            </w:r>
          </w:p>
        </w:tc>
      </w:tr>
      <w:tr w:rsidR="00A34DD8" w:rsidRPr="00D14E65" w14:paraId="726DD675" w14:textId="77777777">
        <w:trPr>
          <w:trHeight w:hRule="exact" w:val="330"/>
        </w:trPr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  <w:shd w:val="clear" w:color="auto" w:fill="DEDEDE"/>
          </w:tcPr>
          <w:p w14:paraId="6E6E06BC" w14:textId="77777777" w:rsidR="00A34DD8" w:rsidRPr="00D14E65" w:rsidRDefault="00D14E65">
            <w:pPr>
              <w:spacing w:line="300" w:lineRule="exact"/>
              <w:ind w:left="104"/>
              <w:rPr>
                <w:rFonts w:asciiTheme="minorHAnsi" w:eastAsia="Arial" w:hAnsiTheme="minorHAnsi" w:cstheme="minorHAnsi"/>
                <w:sz w:val="29"/>
                <w:szCs w:val="29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-1"/>
                <w:sz w:val="29"/>
                <w:szCs w:val="29"/>
              </w:rPr>
              <w:t>Positio</w:t>
            </w:r>
            <w:r w:rsidRPr="00D14E65">
              <w:rPr>
                <w:rFonts w:asciiTheme="minorHAnsi" w:eastAsia="Arial" w:hAnsiTheme="minorHAnsi" w:cstheme="minorHAnsi"/>
                <w:b/>
                <w:sz w:val="29"/>
                <w:szCs w:val="29"/>
              </w:rPr>
              <w:t>n</w:t>
            </w:r>
            <w:r w:rsidRPr="00D14E65">
              <w:rPr>
                <w:rFonts w:asciiTheme="minorHAnsi" w:eastAsia="Arial" w:hAnsiTheme="minorHAnsi" w:cstheme="minorHAnsi"/>
                <w:b/>
                <w:spacing w:val="7"/>
                <w:sz w:val="29"/>
                <w:szCs w:val="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1"/>
                <w:w w:val="101"/>
                <w:sz w:val="29"/>
                <w:szCs w:val="29"/>
              </w:rPr>
              <w:t>Summary:</w:t>
            </w:r>
          </w:p>
        </w:tc>
        <w:tc>
          <w:tcPr>
            <w:tcW w:w="4050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D9D9D9"/>
          </w:tcPr>
          <w:p w14:paraId="0E055722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93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D9D9D9"/>
          </w:tcPr>
          <w:p w14:paraId="7DEC6F11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</w:tbl>
    <w:p w14:paraId="7AC94D4C" w14:textId="77777777" w:rsidR="00A34DD8" w:rsidRPr="00D14E65" w:rsidRDefault="00D14E65">
      <w:pPr>
        <w:spacing w:before="24" w:line="243" w:lineRule="auto"/>
        <w:ind w:left="215" w:right="333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Thi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individua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responsibl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fo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sellin</w:t>
      </w: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tota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hote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activ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suppor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room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caterin</w:t>
      </w: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merchandisin</w:t>
      </w: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efforts</w:t>
      </w:r>
      <w:r w:rsidRPr="00D14E65">
        <w:rPr>
          <w:rFonts w:asciiTheme="minorHAnsi" w:eastAsia="Arial" w:hAnsiTheme="minorHAnsi" w:cstheme="minorHAnsi"/>
          <w:sz w:val="18"/>
          <w:szCs w:val="18"/>
        </w:rPr>
        <w:t>.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Focu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on championin</w:t>
      </w: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custome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owne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objective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suppor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hotel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Missio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Statemen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paramoun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importance</w:t>
      </w:r>
      <w:r w:rsidRPr="00D14E65">
        <w:rPr>
          <w:rFonts w:asciiTheme="minorHAnsi" w:eastAsia="Arial" w:hAnsiTheme="minorHAnsi" w:cstheme="minorHAnsi"/>
          <w:sz w:val="18"/>
          <w:szCs w:val="18"/>
        </w:rPr>
        <w:t>.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Thi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po</w:t>
      </w:r>
      <w:r w:rsidRPr="00D14E65">
        <w:rPr>
          <w:rFonts w:asciiTheme="minorHAnsi" w:eastAsia="Arial" w:hAnsiTheme="minorHAnsi" w:cstheme="minorHAnsi"/>
          <w:spacing w:val="16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ition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require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activ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participatio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direc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sale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effor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wit</w:t>
      </w:r>
      <w:r w:rsidRPr="00D14E65">
        <w:rPr>
          <w:rFonts w:asciiTheme="minorHAnsi" w:eastAsia="Arial" w:hAnsiTheme="minorHAnsi" w:cstheme="minorHAnsi"/>
          <w:sz w:val="18"/>
          <w:szCs w:val="18"/>
        </w:rPr>
        <w:t>h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focu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marke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prioritie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unde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guidanc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supervisio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Director 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Sales</w:t>
      </w:r>
      <w:r w:rsidRPr="00D14E65">
        <w:rPr>
          <w:rFonts w:asciiTheme="minorHAnsi" w:eastAsia="Arial" w:hAnsiTheme="minorHAnsi" w:cstheme="minorHAnsi"/>
          <w:sz w:val="18"/>
          <w:szCs w:val="18"/>
        </w:rPr>
        <w:t>.</w:t>
      </w:r>
      <w:r w:rsidRPr="00D14E65">
        <w:rPr>
          <w:rFonts w:asciiTheme="minorHAnsi" w:eastAsia="Arial" w:hAnsiTheme="minorHAnsi" w:cstheme="minorHAnsi"/>
          <w:spacing w:val="4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Sale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Manage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expecte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hav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direc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involvemen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wit</w:t>
      </w:r>
      <w:r w:rsidRPr="00D14E65">
        <w:rPr>
          <w:rFonts w:asciiTheme="minorHAnsi" w:eastAsia="Arial" w:hAnsiTheme="minorHAnsi" w:cstheme="minorHAnsi"/>
          <w:sz w:val="18"/>
          <w:szCs w:val="18"/>
        </w:rPr>
        <w:t>h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guests.</w:t>
      </w:r>
    </w:p>
    <w:p w14:paraId="17A7541F" w14:textId="77777777" w:rsidR="00A34DD8" w:rsidRPr="00D14E65" w:rsidRDefault="00D14E65">
      <w:pPr>
        <w:spacing w:before="11"/>
        <w:ind w:left="215"/>
        <w:rPr>
          <w:rFonts w:asciiTheme="minorHAnsi" w:eastAsia="Arial" w:hAnsiTheme="minorHAnsi" w:cstheme="minorHAnsi"/>
          <w:sz w:val="24"/>
          <w:szCs w:val="24"/>
        </w:rPr>
      </w:pP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Jo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b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Specifications/Qualific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ation</w:t>
      </w:r>
      <w:r w:rsidRPr="00D14E65">
        <w:rPr>
          <w:rFonts w:asciiTheme="minorHAnsi" w:eastAsia="Arial" w:hAnsiTheme="minorHAnsi" w:cstheme="minorHAnsi"/>
          <w:b/>
          <w:spacing w:val="-15"/>
          <w:sz w:val="29"/>
          <w:szCs w:val="29"/>
        </w:rPr>
        <w:t>s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 xml:space="preserve">: </w:t>
      </w:r>
      <w:r w:rsidRPr="00D14E65">
        <w:rPr>
          <w:rFonts w:asciiTheme="minorHAnsi" w:eastAsia="Arial" w:hAnsiTheme="minorHAnsi" w:cstheme="minorHAnsi"/>
          <w:b/>
          <w:spacing w:val="38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(Min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>.</w:t>
      </w:r>
      <w:r w:rsidRPr="00D14E65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knowledge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D14E65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skills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D14E65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an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>d</w:t>
      </w:r>
      <w:r w:rsidRPr="00D14E65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abilitie</w:t>
      </w:r>
      <w:r w:rsidRPr="00D14E65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D14E65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sz w:val="24"/>
          <w:szCs w:val="24"/>
        </w:rPr>
        <w:t>required)</w:t>
      </w:r>
    </w:p>
    <w:p w14:paraId="0952F851" w14:textId="77777777" w:rsidR="00A34DD8" w:rsidRPr="00D14E65" w:rsidRDefault="00D14E65">
      <w:pPr>
        <w:spacing w:before="94"/>
        <w:ind w:left="21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</w:rPr>
        <w:pict w14:anchorId="31126616">
          <v:group id="_x0000_s1129" style="position:absolute;left:0;text-align:left;margin-left:232.1pt;margin-top:7.15pt;width:8.25pt;height:8.25pt;z-index:-251667456;mso-position-horizontal-relative:page" coordorigin="4643,143" coordsize="165,165">
            <v:shape id="_x0000_s1132" style="position:absolute;left:4650;top:150;width:150;height:150" coordorigin="4650,150" coordsize="150,150" path="m4650,300r150,l4800,150r-150,l4650,300xe" filled="f">
              <v:path arrowok="t"/>
            </v:shape>
            <v:shape id="_x0000_s1131" style="position:absolute;left:4650;top:150;width:150;height:150" coordorigin="4650,150" coordsize="150,150" path="m4650,150r150,150e" filled="f">
              <v:path arrowok="t"/>
            </v:shape>
            <v:shape id="_x0000_s1130" style="position:absolute;left:4650;top:150;width:150;height:150" coordorigin="4650,150" coordsize="150,150" path="m4800,150l4650,300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29E328D2">
          <v:group id="_x0000_s1127" style="position:absolute;left:0;text-align:left;margin-left:327pt;margin-top:7.5pt;width:7.5pt;height:7.5pt;z-index:-251666432;mso-position-horizontal-relative:page" coordorigin="6540,150" coordsize="150,150">
            <v:shape id="_x0000_s1128" style="position:absolute;left:6540;top:150;width:150;height:150" coordorigin="6540,150" coordsize="150,150" path="m6540,300r150,l6690,150r-150,l6540,300x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0AA1B711">
          <v:group id="_x0000_s1125" style="position:absolute;left:0;text-align:left;margin-left:407.25pt;margin-top:7.5pt;width:7.5pt;height:7.5pt;z-index:-251665408;mso-position-horizontal-relative:page" coordorigin="8145,150" coordsize="150,150">
            <v:shape id="_x0000_s1126" style="position:absolute;left:8145;top:150;width:150;height:150" coordorigin="8145,150" coordsize="150,150" path="m8145,300r150,l8295,150r-150,l8145,300x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Education/Trainin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g</w:t>
      </w:r>
      <w:r w:rsidRPr="00D14E65">
        <w:rPr>
          <w:rFonts w:asciiTheme="minorHAnsi" w:eastAsia="Arial" w:hAnsiTheme="minorHAnsi" w:cstheme="minorHAnsi"/>
          <w:b/>
          <w:spacing w:val="3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(o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r</w:t>
      </w:r>
      <w:r w:rsidRPr="00D14E65">
        <w:rPr>
          <w:rFonts w:asciiTheme="minorHAnsi" w:eastAsia="Arial" w:hAnsiTheme="minorHAnsi" w:cstheme="minorHAnsi"/>
          <w:b/>
          <w:spacing w:val="6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equivalent)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 xml:space="preserve">:    </w:t>
      </w:r>
      <w:r w:rsidRPr="00D14E65">
        <w:rPr>
          <w:rFonts w:asciiTheme="minorHAnsi" w:eastAsia="Arial" w:hAnsiTheme="minorHAnsi" w:cstheme="minorHAnsi"/>
          <w:b/>
          <w:spacing w:val="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H.S</w:t>
      </w:r>
      <w:r w:rsidRPr="00D14E65">
        <w:rPr>
          <w:rFonts w:asciiTheme="minorHAnsi" w:eastAsia="Arial" w:hAnsiTheme="minorHAnsi" w:cstheme="minorHAnsi"/>
          <w:sz w:val="18"/>
          <w:szCs w:val="18"/>
        </w:rPr>
        <w:t>.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Degre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/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GE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D      </w:t>
      </w:r>
      <w:r w:rsidRPr="00D14E65">
        <w:rPr>
          <w:rFonts w:asciiTheme="minorHAnsi" w:eastAsia="Arial" w:hAnsiTheme="minorHAnsi" w:cstheme="minorHAnsi"/>
          <w:spacing w:val="1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Colleg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Degre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e     </w:t>
      </w:r>
      <w:r w:rsidRPr="00D14E65">
        <w:rPr>
          <w:rFonts w:asciiTheme="minorHAnsi" w:eastAsia="Arial" w:hAnsiTheme="minorHAnsi" w:cstheme="minorHAnsi"/>
          <w:spacing w:val="3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Certification/License</w:t>
      </w:r>
    </w:p>
    <w:p w14:paraId="4F0CE0BD" w14:textId="77777777" w:rsidR="00A34DD8" w:rsidRPr="00D14E65" w:rsidRDefault="00D14E65">
      <w:pPr>
        <w:spacing w:before="9"/>
        <w:ind w:left="56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Hig</w:t>
      </w:r>
      <w:r w:rsidRPr="00D14E65">
        <w:rPr>
          <w:rFonts w:asciiTheme="minorHAnsi" w:eastAsia="Arial" w:hAnsiTheme="minorHAnsi" w:cstheme="minorHAnsi"/>
          <w:sz w:val="18"/>
          <w:szCs w:val="18"/>
        </w:rPr>
        <w:t>h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schoo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diplom</w:t>
      </w:r>
      <w:r w:rsidRPr="00D14E65">
        <w:rPr>
          <w:rFonts w:asciiTheme="minorHAnsi" w:eastAsia="Arial" w:hAnsiTheme="minorHAnsi" w:cstheme="minorHAnsi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GE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required</w:t>
      </w:r>
    </w:p>
    <w:p w14:paraId="3C169E08" w14:textId="77777777" w:rsidR="00A34DD8" w:rsidRPr="00D14E65" w:rsidRDefault="00D14E65">
      <w:pPr>
        <w:spacing w:before="3"/>
        <w:ind w:left="56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Associate’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Degre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Bachelor’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Degre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preferred.</w:t>
      </w:r>
    </w:p>
    <w:p w14:paraId="4AB97DE9" w14:textId="77777777" w:rsidR="00A34DD8" w:rsidRPr="00D14E65" w:rsidRDefault="00A34DD8">
      <w:pPr>
        <w:spacing w:before="5" w:line="200" w:lineRule="exact"/>
        <w:rPr>
          <w:rFonts w:asciiTheme="minorHAnsi" w:hAnsiTheme="minorHAnsi" w:cstheme="minorHAnsi"/>
        </w:rPr>
      </w:pPr>
    </w:p>
    <w:p w14:paraId="492027CA" w14:textId="77777777" w:rsidR="00A34DD8" w:rsidRPr="00D14E65" w:rsidRDefault="00D14E65">
      <w:pPr>
        <w:ind w:left="215"/>
        <w:rPr>
          <w:rFonts w:asciiTheme="minorHAnsi" w:eastAsia="Arial" w:hAnsiTheme="minorHAnsi" w:cstheme="minorHAnsi"/>
          <w:sz w:val="23"/>
          <w:szCs w:val="23"/>
        </w:rPr>
      </w:pP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Experience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 xml:space="preserve">: </w:t>
      </w:r>
      <w:r w:rsidRPr="00D14E65">
        <w:rPr>
          <w:rFonts w:asciiTheme="minorHAnsi" w:eastAsia="Arial" w:hAnsiTheme="minorHAnsi" w:cstheme="minorHAnsi"/>
          <w:b/>
          <w:spacing w:val="1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(Typ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e</w:t>
      </w:r>
      <w:r w:rsidRPr="00D14E65">
        <w:rPr>
          <w:rFonts w:asciiTheme="minorHAnsi" w:eastAsia="Arial" w:hAnsiTheme="minorHAnsi" w:cstheme="minorHAnsi"/>
          <w:b/>
          <w:spacing w:val="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f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wor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k</w:t>
      </w:r>
      <w:r w:rsidRPr="00D14E65">
        <w:rPr>
          <w:rFonts w:asciiTheme="minorHAnsi" w:eastAsia="Arial" w:hAnsiTheme="minorHAnsi" w:cstheme="minorHAnsi"/>
          <w:b/>
          <w:spacing w:val="5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experience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,</w:t>
      </w:r>
      <w:r w:rsidRPr="00D14E65">
        <w:rPr>
          <w:rFonts w:asciiTheme="minorHAnsi" w:eastAsia="Arial" w:hAnsiTheme="minorHAnsi" w:cstheme="minorHAnsi"/>
          <w:b/>
          <w:spacing w:val="19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min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.</w:t>
      </w:r>
      <w:r w:rsidRPr="00D14E65">
        <w:rPr>
          <w:rFonts w:asciiTheme="minorHAnsi" w:eastAsia="Arial" w:hAnsiTheme="minorHAnsi" w:cstheme="minorHAnsi"/>
          <w:b/>
          <w:spacing w:val="3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numbe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r</w:t>
      </w:r>
      <w:r w:rsidRPr="00D14E65">
        <w:rPr>
          <w:rFonts w:asciiTheme="minorHAnsi" w:eastAsia="Arial" w:hAnsiTheme="minorHAnsi" w:cstheme="minorHAnsi"/>
          <w:b/>
          <w:spacing w:val="1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f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w w:val="102"/>
          <w:sz w:val="23"/>
          <w:szCs w:val="23"/>
        </w:rPr>
        <w:t>years):</w:t>
      </w:r>
    </w:p>
    <w:p w14:paraId="71A3498B" w14:textId="77777777" w:rsidR="00A34DD8" w:rsidRPr="00D14E65" w:rsidRDefault="00D14E65">
      <w:pPr>
        <w:spacing w:line="200" w:lineRule="exact"/>
        <w:ind w:left="56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Minimu</w:t>
      </w:r>
      <w:r w:rsidRPr="00D14E65">
        <w:rPr>
          <w:rFonts w:asciiTheme="minorHAnsi" w:eastAsia="Arial" w:hAnsiTheme="minorHAnsi" w:cstheme="minorHAnsi"/>
          <w:sz w:val="18"/>
          <w:szCs w:val="18"/>
        </w:rPr>
        <w:t>m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2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year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hote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sale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experienc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preferred.</w:t>
      </w:r>
    </w:p>
    <w:p w14:paraId="20495F8C" w14:textId="77777777" w:rsidR="00A34DD8" w:rsidRPr="00D14E65" w:rsidRDefault="00D14E65">
      <w:pPr>
        <w:spacing w:before="3"/>
        <w:ind w:left="56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trac</w:t>
      </w:r>
      <w:r w:rsidRPr="00D14E65">
        <w:rPr>
          <w:rFonts w:asciiTheme="minorHAnsi" w:eastAsia="Arial" w:hAnsiTheme="minorHAnsi" w:cstheme="minorHAnsi"/>
          <w:sz w:val="18"/>
          <w:szCs w:val="18"/>
        </w:rPr>
        <w:t>k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recor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succes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direc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sale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th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hote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relate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servic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industr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direc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custome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contac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position.</w:t>
      </w:r>
    </w:p>
    <w:p w14:paraId="39E32FB0" w14:textId="77777777" w:rsidR="00A34DD8" w:rsidRPr="00D14E65" w:rsidRDefault="00D14E65">
      <w:pPr>
        <w:spacing w:before="3"/>
        <w:ind w:left="56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Operational/servic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backgroun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orientation.</w:t>
      </w:r>
    </w:p>
    <w:p w14:paraId="5BA944C2" w14:textId="77777777" w:rsidR="00A34DD8" w:rsidRPr="00D14E65" w:rsidRDefault="00A34DD8">
      <w:pPr>
        <w:spacing w:before="5" w:line="200" w:lineRule="exact"/>
        <w:rPr>
          <w:rFonts w:asciiTheme="minorHAnsi" w:hAnsiTheme="minorHAnsi" w:cstheme="minorHAnsi"/>
        </w:rPr>
      </w:pPr>
    </w:p>
    <w:p w14:paraId="07BFADCE" w14:textId="77777777" w:rsidR="00A34DD8" w:rsidRPr="00D14E65" w:rsidRDefault="00D14E65">
      <w:pPr>
        <w:ind w:left="215"/>
        <w:rPr>
          <w:rFonts w:asciiTheme="minorHAnsi" w:eastAsia="Arial" w:hAnsiTheme="minorHAnsi" w:cstheme="minorHAnsi"/>
          <w:sz w:val="23"/>
          <w:szCs w:val="23"/>
        </w:rPr>
      </w:pP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1"/>
          <w:sz w:val="23"/>
          <w:szCs w:val="23"/>
        </w:rPr>
        <w:t>Technica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l</w:t>
      </w:r>
      <w:r w:rsidRPr="00D14E65">
        <w:rPr>
          <w:rFonts w:asciiTheme="minorHAnsi" w:eastAsia="Arial" w:hAnsiTheme="minorHAnsi" w:cstheme="minorHAnsi"/>
          <w:b/>
          <w:spacing w:val="1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1"/>
          <w:sz w:val="23"/>
          <w:szCs w:val="23"/>
        </w:rPr>
        <w:t>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 xml:space="preserve">r </w:t>
      </w:r>
      <w:r w:rsidRPr="00D14E65">
        <w:rPr>
          <w:rFonts w:asciiTheme="minorHAnsi" w:eastAsia="Arial" w:hAnsiTheme="minorHAnsi" w:cstheme="minorHAnsi"/>
          <w:b/>
          <w:spacing w:val="-1"/>
          <w:sz w:val="23"/>
          <w:szCs w:val="23"/>
        </w:rPr>
        <w:t>Administrativ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e</w:t>
      </w:r>
      <w:r w:rsidRPr="00D14E65">
        <w:rPr>
          <w:rFonts w:asciiTheme="minorHAnsi" w:eastAsia="Arial" w:hAnsiTheme="minorHAnsi" w:cstheme="minorHAnsi"/>
          <w:b/>
          <w:spacing w:val="27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1"/>
          <w:w w:val="102"/>
          <w:sz w:val="23"/>
          <w:szCs w:val="23"/>
        </w:rPr>
        <w:t>Knowledge:</w:t>
      </w:r>
    </w:p>
    <w:p w14:paraId="5F7B7DD1" w14:textId="77777777" w:rsidR="00A34DD8" w:rsidRPr="00D14E65" w:rsidRDefault="00D14E65">
      <w:pPr>
        <w:spacing w:before="9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Abilit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calculat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figure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amount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suc</w:t>
      </w:r>
      <w:r w:rsidRPr="00D14E65">
        <w:rPr>
          <w:rFonts w:asciiTheme="minorHAnsi" w:eastAsia="Arial" w:hAnsiTheme="minorHAnsi" w:cstheme="minorHAnsi"/>
          <w:sz w:val="18"/>
          <w:szCs w:val="18"/>
        </w:rPr>
        <w:t>h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discounts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interest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commissions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proportions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percentages.</w:t>
      </w:r>
    </w:p>
    <w:p w14:paraId="1F96ADCB" w14:textId="77777777" w:rsidR="00A34DD8" w:rsidRPr="00D14E65" w:rsidRDefault="00D14E65">
      <w:pPr>
        <w:spacing w:line="180" w:lineRule="exact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Excellen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interpersonal/communicatio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custome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servic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skills</w:t>
      </w:r>
      <w:r w:rsidRPr="00D14E65">
        <w:rPr>
          <w:rFonts w:asciiTheme="minorHAnsi" w:eastAsia="Arial" w:hAnsiTheme="minorHAnsi" w:cstheme="minorHAnsi"/>
          <w:sz w:val="18"/>
          <w:szCs w:val="18"/>
        </w:rPr>
        <w:t>.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Excellen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writte</w:t>
      </w:r>
      <w:r w:rsidRPr="00D14E65">
        <w:rPr>
          <w:rFonts w:asciiTheme="minorHAnsi" w:eastAsia="Arial" w:hAnsiTheme="minorHAnsi" w:cstheme="minorHAnsi"/>
          <w:sz w:val="18"/>
          <w:szCs w:val="18"/>
        </w:rPr>
        <w:t>n</w:t>
      </w:r>
      <w:r w:rsidRPr="00D14E65">
        <w:rPr>
          <w:rFonts w:asciiTheme="minorHAnsi" w:eastAsia="Arial" w:hAnsiTheme="minorHAnsi" w:cstheme="minorHAnsi"/>
          <w:spacing w:val="-7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skills.</w:t>
      </w:r>
    </w:p>
    <w:p w14:paraId="729609AD" w14:textId="77777777" w:rsidR="00A34DD8" w:rsidRPr="00D14E65" w:rsidRDefault="00D14E65">
      <w:pPr>
        <w:spacing w:before="3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Maintain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professiona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appearanc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demeano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al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times.</w:t>
      </w:r>
    </w:p>
    <w:p w14:paraId="00FE3640" w14:textId="77777777" w:rsidR="00A34DD8" w:rsidRPr="00D14E65" w:rsidRDefault="00D14E65">
      <w:pPr>
        <w:spacing w:before="3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</w:rPr>
        <w:pict w14:anchorId="78F8B22E">
          <v:group id="_x0000_s1074" style="position:absolute;left:0;text-align:left;margin-left:30.7pt;margin-top:29.95pt;width:549.85pt;height:735.5pt;z-index:-251668480;mso-position-horizontal-relative:page;mso-position-vertical-relative:page" coordorigin="614,599" coordsize="10997,14709">
            <v:shape id="_x0000_s1124" style="position:absolute;left:630;top:645;width:1695;height:450" coordorigin="630,645" coordsize="1695,450" path="m2325,1095r,-450l2235,645r,360l735,1005r,-360l630,645r,450l2325,1095xe" fillcolor="#d9d9d9" stroked="f">
              <v:path arrowok="t"/>
            </v:shape>
            <v:shape id="_x0000_s1123" style="position:absolute;left:735;top:645;width:1500;height:360" coordorigin="735,645" coordsize="1500,360" path="m735,1005r1500,l2235,645r-1500,l735,1005xe" fillcolor="#d9d9d9" stroked="f">
              <v:path arrowok="t"/>
            </v:shape>
            <v:shape id="_x0000_s1122" style="position:absolute;left:735;top:645;width:1155;height:345" coordorigin="735,645" coordsize="1155,345" path="m735,990r1155,l1890,645r-1155,l735,990xe" fillcolor="#dedede" stroked="f">
              <v:path arrowok="t"/>
            </v:shape>
            <v:shape id="_x0000_s1121" style="position:absolute;left:630;top:653;width:1695;height:0" coordorigin="630,653" coordsize="1695,0" path="m630,653r1695,e" filled="f" strokeweight=".85pt">
              <v:path arrowok="t"/>
            </v:shape>
            <v:shape id="_x0000_s1120" style="position:absolute;left:2340;top:653;width:7005;height:0" coordorigin="2340,653" coordsize="7005,0" path="m2340,653r7005,e" filled="f" strokeweight=".85pt">
              <v:path arrowok="t"/>
            </v:shape>
            <v:shape id="_x0000_s1119" style="position:absolute;left:9360;top:645;width:105;height:450" coordorigin="9360,645" coordsize="105,450" path="m9360,645r,450l9465,1095r,-450l9360,645xe" fillcolor="#d9d9d9" stroked="f">
              <v:path arrowok="t"/>
            </v:shape>
            <v:shape id="_x0000_s1118" style="position:absolute;left:11550;top:645;width:0;height:450" coordorigin="11550,645" coordsize="0,450" path="m11550,645r,450e" filled="f" strokecolor="#d9d9d9" strokeweight="4.6pt">
              <v:path arrowok="t"/>
            </v:shape>
            <v:shape id="_x0000_s1117" style="position:absolute;left:9465;top:645;width:2040;height:240" coordorigin="9465,645" coordsize="2040,240" path="m9465,885r2040,l11505,645r-2040,l9465,885xe" fillcolor="#d9d9d9" stroked="f">
              <v:path arrowok="t"/>
            </v:shape>
            <v:shape id="_x0000_s1116" style="position:absolute;left:9360;top:653;width:2235;height:0" coordorigin="9360,653" coordsize="2235,0" path="m9360,653r2235,e" filled="f" strokeweight=".85pt">
              <v:path arrowok="t"/>
            </v:shape>
            <v:shape id="_x0000_s1115" style="position:absolute;left:9465;top:885;width:2040;height:180" coordorigin="9465,885" coordsize="2040,180" path="m9465,1065r2040,l11505,885r-2040,l9465,1065xe" fillcolor="#d9d9d9" stroked="f">
              <v:path arrowok="t"/>
            </v:shape>
            <v:shape id="_x0000_s1114" style="position:absolute;left:9750;top:900;width:120;height:120" coordorigin="9750,900" coordsize="120,120" path="m9750,1020r120,l9870,900r-120,l9750,1020xe" filled="f">
              <v:path arrowok="t"/>
            </v:shape>
            <v:shape id="_x0000_s1113" style="position:absolute;left:9750;top:900;width:120;height:120" coordorigin="9750,900" coordsize="120,120" path="m9750,900r120,120e" filled="f">
              <v:path arrowok="t"/>
            </v:shape>
            <v:shape id="_x0000_s1112" style="position:absolute;left:9750;top:900;width:120;height:120" coordorigin="9750,900" coordsize="120,120" path="m9870,900r-120,120e" filled="f">
              <v:path arrowok="t"/>
            </v:shape>
            <v:shape id="_x0000_s1111" style="position:absolute;left:10515;top:900;width:120;height:120" coordorigin="10515,900" coordsize="120,120" path="m10515,1020r120,l10635,900r-120,l10515,1020xe" filled="f">
              <v:path arrowok="t"/>
            </v:shape>
            <v:shape id="_x0000_s1110" style="position:absolute;left:9465;top:1080;width:2040;height:0" coordorigin="9465,1080" coordsize="2040,0" path="m9465,1080r2040,e" filled="f" strokecolor="#d9d9d9" strokeweight="1.6pt">
              <v:path arrowok="t"/>
            </v:shape>
            <v:shape id="_x0000_s1109" style="position:absolute;left:630;top:638;width:1695;height:0" coordorigin="630,638" coordsize="1695,0" path="m630,638r1695,e" filled="f" strokeweight=".85pt">
              <v:path arrowok="t"/>
            </v:shape>
            <v:shape id="_x0000_s1108" style="position:absolute;left:2340;top:638;width:7005;height:0" coordorigin="2340,638" coordsize="7005,0" path="m2340,638r7005,e" filled="f" strokeweight=".85pt">
              <v:path arrowok="t"/>
            </v:shape>
            <v:shape id="_x0000_s1107" style="position:absolute;left:9360;top:638;width:2235;height:0" coordorigin="9360,638" coordsize="2235,0" path="m9360,638r2235,e" filled="f" strokeweight=".85pt">
              <v:path arrowok="t"/>
            </v:shape>
            <v:shape id="_x0000_s1106" style="position:absolute;left:2333;top:630;width:0;height:480" coordorigin="2333,630" coordsize="0,480" path="m2333,630r,480e" filled="f" strokeweight=".85pt">
              <v:path arrowok="t"/>
            </v:shape>
            <v:shape id="_x0000_s1105" style="position:absolute;left:9353;top:630;width:0;height:480" coordorigin="9353,630" coordsize="0,480" path="m9353,630r,480e" filled="f" strokeweight=".85pt">
              <v:path arrowok="t"/>
            </v:shape>
            <v:shape id="_x0000_s1104" style="position:absolute;left:11550;top:1110;width:0;height:750" coordorigin="11550,1110" coordsize="0,750" path="m11550,1110r,750e" filled="f" strokecolor="#d9d9d9" strokeweight="4.6pt">
              <v:path arrowok="t"/>
            </v:shape>
            <v:shape id="_x0000_s1103" style="position:absolute;left:630;top:1110;width:105;height:15" coordorigin="630,1110" coordsize="105,15" path="m630,1125r105,l735,1110r-105,l630,1125xe" fillcolor="#d9d9d9" stroked="f">
              <v:path arrowok="t"/>
            </v:shape>
            <v:shape id="_x0000_s1102" style="position:absolute;left:735;top:1110;width:10770;height:15" coordorigin="735,1110" coordsize="10770,15" path="m735,1125r10770,l11505,1110r-10770,l735,1125xe" fillcolor="#d9d9d9" stroked="f">
              <v:path arrowok="t"/>
            </v:shape>
            <v:shape id="_x0000_s1101" style="position:absolute;left:4695;top:1125;width:6900;height:330" coordorigin="4695,1125" coordsize="6900,330" path="m4695,1455r6900,l11595,1125r-6900,l4695,1455xe" fillcolor="#d9d9d9" stroked="f">
              <v:path arrowok="t"/>
            </v:shape>
            <v:shape id="_x0000_s1100" style="position:absolute;left:630;top:1125;width:105;height:330" coordorigin="630,1125" coordsize="105,330" path="m630,1455r105,l735,1125r-105,l630,1455xe" fillcolor="#d9d9d9" stroked="f">
              <v:path arrowok="t"/>
            </v:shape>
            <v:shape id="_x0000_s1099" style="position:absolute;left:735;top:1110;width:3960;height:315" coordorigin="735,1110" coordsize="3960,315" path="m735,1425r3960,l4695,1110r-3960,l735,1425xe" fillcolor="#dedede" stroked="f">
              <v:path arrowok="t"/>
            </v:shape>
            <v:shape id="_x0000_s1098" style="position:absolute;left:630;top:1118;width:10965;height:0" coordorigin="630,1118" coordsize="10965,0" path="m630,1118r10965,e" filled="f" strokeweight=".85pt">
              <v:path arrowok="t"/>
            </v:shape>
            <v:shape id="_x0000_s1097" style="position:absolute;left:11505;top:1455;width:90;height:180" coordorigin="11505,1455" coordsize="90,180" path="m11505,1635r90,l11595,1455r-90,l11505,1635xe" fillcolor="#d9d9d9" stroked="f">
              <v:path arrowok="t"/>
            </v:shape>
            <v:shape id="_x0000_s1096" style="position:absolute;left:630;top:1455;width:105;height:180" coordorigin="630,1455" coordsize="105,180" path="m630,1635r105,l735,1455r-105,l630,1635xe" fillcolor="#d9d9d9" stroked="f">
              <v:path arrowok="t"/>
            </v:shape>
            <v:shape id="_x0000_s1095" style="position:absolute;left:735;top:1425;width:10770;height:210" coordorigin="735,1425" coordsize="10770,210" path="m735,1635r10770,l11505,1425r-10770,l735,1635xe" fillcolor="#dedede" stroked="f">
              <v:path arrowok="t"/>
            </v:shape>
            <v:shape id="_x0000_s1094" style="position:absolute;left:630;top:1830;width:105;height:30" coordorigin="630,1830" coordsize="105,30" path="m630,1860r105,l735,1830r-105,l630,1860xe" fillcolor="#d9d9d9" stroked="f">
              <v:path arrowok="t"/>
            </v:shape>
            <v:shape id="_x0000_s1093" style="position:absolute;left:630;top:1635;width:10965;height:195" coordorigin="630,1635" coordsize="10965,195" path="m630,1830r10965,l11595,1635r-10965,l630,1830xe" fillcolor="#d9d9d9" stroked="f">
              <v:path arrowok="t"/>
            </v:shape>
            <v:shape id="_x0000_s1092" style="position:absolute;left:735;top:1605;width:5970;height:210" coordorigin="735,1605" coordsize="5970,210" path="m735,1815r5970,l6705,1605r-5970,l735,1815xe" fillcolor="#dedede" stroked="f">
              <v:path arrowok="t"/>
            </v:shape>
            <v:shape id="_x0000_s1091" style="position:absolute;left:630;top:1103;width:1695;height:0" coordorigin="630,1103" coordsize="1695,0" path="m630,1103r1695,e" filled="f" strokeweight=".85pt">
              <v:path arrowok="t"/>
            </v:shape>
            <v:shape id="_x0000_s1090" style="position:absolute;left:2340;top:1103;width:7005;height:0" coordorigin="2340,1103" coordsize="7005,0" path="m2340,1103r7005,e" filled="f" strokeweight=".85pt">
              <v:path arrowok="t"/>
            </v:shape>
            <v:shape id="_x0000_s1089" style="position:absolute;left:9360;top:1103;width:2235;height:0" coordorigin="9360,1103" coordsize="2235,0" path="m9360,1103r2235,e" filled="f" strokeweight=".85pt">
              <v:path arrowok="t"/>
            </v:shape>
            <v:shape id="_x0000_s1088" style="position:absolute;left:630;top:3390;width:10965;height:345" coordorigin="630,3390" coordsize="10965,345" path="m11595,3735r,-345l11505,3390r,330l735,3720r,-330l630,3390r,345l11595,3735xe" fillcolor="#d9d9d9" stroked="f">
              <v:path arrowok="t"/>
            </v:shape>
            <v:shape id="_x0000_s1087" style="position:absolute;left:7920;top:3383;width:3675;height:0" coordorigin="7920,3383" coordsize="3675,0" path="m7920,3383r3675,e" filled="f" strokeweight=".85pt">
              <v:path arrowok="t"/>
            </v:shape>
            <v:shape id="_x0000_s1086" style="position:absolute;left:630;top:4620;width:10965;height:345" coordorigin="630,4620" coordsize="10965,345" path="m11595,4965r,-345l11505,4620r,330l735,4950r,-330l630,4620r,345l11595,4965xe" fillcolor="#d9d9d9" stroked="f">
              <v:path arrowok="t"/>
            </v:shape>
            <v:shape id="_x0000_s1085" style="position:absolute;left:735;top:4620;width:10770;height:330" coordorigin="735,4620" coordsize="10770,330" path="m735,4950r10770,l11505,4620r-10770,l735,4950xe" fillcolor="#d9d9d9" stroked="f">
              <v:path arrowok="t"/>
            </v:shape>
            <v:shape id="_x0000_s1084" style="position:absolute;left:735;top:4590;width:9840;height:345" coordorigin="735,4590" coordsize="9840,345" path="m735,4935r9840,l10575,4590r-9840,l735,4935xe" fillcolor="#dedede" stroked="f">
              <v:path arrowok="t"/>
            </v:shape>
            <v:shape id="_x0000_s1083" style="position:absolute;left:630;top:4613;width:10965;height:0" coordorigin="630,4613" coordsize="10965,0" path="m630,4613r10965,e" filled="f" strokeweight=".85pt">
              <v:path arrowok="t"/>
            </v:shape>
            <v:shape id="_x0000_s1082" style="position:absolute;left:11550;top:9810;width:0;height:330" coordorigin="11550,9810" coordsize="0,330" path="m11550,9810r,330e" filled="f" strokecolor="#d9d9d9" strokeweight="4.6pt">
              <v:path arrowok="t"/>
            </v:shape>
            <v:shape id="_x0000_s1081" style="position:absolute;left:630;top:9810;width:105;height:330" coordorigin="630,9810" coordsize="105,330" path="m630,9810r,330l735,10140r,-330l630,9810xe" fillcolor="#d9d9d9" stroked="f">
              <v:path arrowok="t"/>
            </v:shape>
            <v:shape id="_x0000_s1080" style="position:absolute;left:735;top:9810;width:10770;height:330" coordorigin="735,9810" coordsize="10770,330" path="m735,10140r10770,l11505,9810r-10770,l735,10140xe" fillcolor="#d9d9d9" stroked="f">
              <v:path arrowok="t"/>
            </v:shape>
            <v:shape id="_x0000_s1079" style="position:absolute;left:735;top:9780;width:6480;height:345" coordorigin="735,9780" coordsize="6480,345" path="m735,10125r6480,l7215,9780r-6480,l735,10125xe" fillcolor="#dedede" stroked="f">
              <v:path arrowok="t"/>
            </v:shape>
            <v:shape id="_x0000_s1078" style="position:absolute;left:630;top:9803;width:10965;height:0" coordorigin="630,9803" coordsize="10965,0" path="m630,9803r10965,e" filled="f" strokeweight=".85pt">
              <v:path arrowok="t"/>
            </v:shape>
            <v:shape id="_x0000_s1077" style="position:absolute;left:623;top:630;width:0;height:14670" coordorigin="623,630" coordsize="0,14670" path="m623,630r,14670e" filled="f" strokeweight=".85pt">
              <v:path arrowok="t"/>
            </v:shape>
            <v:shape id="_x0000_s1076" style="position:absolute;left:630;top:15293;width:10965;height:0" coordorigin="630,15293" coordsize="10965,0" path="m630,15293r10965,e" filled="f" strokeweight=".85pt">
              <v:path arrowok="t"/>
            </v:shape>
            <v:shape id="_x0000_s1075" style="position:absolute;left:11603;top:630;width:0;height:14670" coordorigin="11603,630" coordsize="0,14670" path="m11603,630r,14670e" filled="f" strokeweight=".85pt">
              <v:path arrowok="t"/>
            </v:shape>
            <w10:wrap anchorx="page" anchory="page"/>
          </v:group>
        </w:pict>
      </w: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Abilit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mee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U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employmen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eligibilit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requirement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Charte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On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eligibilit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requirements.</w:t>
      </w:r>
    </w:p>
    <w:p w14:paraId="3373E73A" w14:textId="77777777" w:rsidR="00A34DD8" w:rsidRPr="00D14E65" w:rsidRDefault="00A34DD8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007A7BD6" w14:textId="77777777" w:rsidR="00A34DD8" w:rsidRPr="00D14E65" w:rsidRDefault="00D14E65">
      <w:pPr>
        <w:ind w:left="215"/>
        <w:rPr>
          <w:rFonts w:asciiTheme="minorHAnsi" w:eastAsia="Arial" w:hAnsiTheme="minorHAnsi" w:cstheme="minorHAnsi"/>
          <w:sz w:val="23"/>
          <w:szCs w:val="23"/>
        </w:rPr>
      </w:pP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pecia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l</w:t>
      </w:r>
      <w:r w:rsidRPr="00D14E65">
        <w:rPr>
          <w:rFonts w:asciiTheme="minorHAnsi" w:eastAsia="Arial" w:hAnsiTheme="minorHAnsi" w:cstheme="minorHAnsi"/>
          <w:b/>
          <w:spacing w:val="10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Skill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spacing w:val="6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and</w:t>
      </w:r>
      <w:r w:rsidRPr="00D14E65">
        <w:rPr>
          <w:rFonts w:asciiTheme="minorHAnsi" w:eastAsia="Arial" w:hAnsiTheme="minorHAnsi" w:cstheme="minorHAnsi"/>
          <w:b/>
          <w:spacing w:val="-1"/>
          <w:sz w:val="23"/>
          <w:szCs w:val="23"/>
        </w:rPr>
        <w:t>/o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r</w:t>
      </w:r>
      <w:r w:rsidRPr="00D14E65">
        <w:rPr>
          <w:rFonts w:asciiTheme="minorHAnsi" w:eastAsia="Arial" w:hAnsiTheme="minorHAnsi" w:cstheme="minorHAnsi"/>
          <w:b/>
          <w:spacing w:val="9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w w:val="102"/>
          <w:sz w:val="23"/>
          <w:szCs w:val="23"/>
        </w:rPr>
        <w:t>Abilities:</w:t>
      </w:r>
    </w:p>
    <w:p w14:paraId="75ED5E99" w14:textId="77777777" w:rsidR="00A34DD8" w:rsidRPr="00D14E65" w:rsidRDefault="00D14E65">
      <w:pPr>
        <w:spacing w:before="9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“Ye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can</w:t>
      </w:r>
      <w:r w:rsidRPr="00D14E65">
        <w:rPr>
          <w:rFonts w:asciiTheme="minorHAnsi" w:eastAsia="Arial" w:hAnsiTheme="minorHAnsi" w:cstheme="minorHAnsi"/>
          <w:sz w:val="18"/>
          <w:szCs w:val="18"/>
        </w:rPr>
        <w:t>”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attitude.</w:t>
      </w:r>
    </w:p>
    <w:p w14:paraId="2E530F54" w14:textId="77777777" w:rsidR="00A34DD8" w:rsidRPr="00D14E65" w:rsidRDefault="00D14E65">
      <w:pPr>
        <w:spacing w:before="3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“D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i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now</w:t>
      </w:r>
      <w:r w:rsidRPr="00D14E65">
        <w:rPr>
          <w:rFonts w:asciiTheme="minorHAnsi" w:eastAsia="Arial" w:hAnsiTheme="minorHAnsi" w:cstheme="minorHAnsi"/>
          <w:sz w:val="18"/>
          <w:szCs w:val="18"/>
        </w:rPr>
        <w:t>”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attitude</w:t>
      </w:r>
    </w:p>
    <w:p w14:paraId="437FDAF6" w14:textId="77777777" w:rsidR="00A34DD8" w:rsidRPr="00D14E65" w:rsidRDefault="00D14E65">
      <w:pPr>
        <w:spacing w:line="180" w:lineRule="exact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“Gues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First</w:t>
      </w:r>
      <w:r w:rsidRPr="00D14E65">
        <w:rPr>
          <w:rFonts w:asciiTheme="minorHAnsi" w:eastAsia="Arial" w:hAnsiTheme="minorHAnsi" w:cstheme="minorHAnsi"/>
          <w:sz w:val="18"/>
          <w:szCs w:val="18"/>
        </w:rPr>
        <w:t>”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attitude.</w:t>
      </w:r>
    </w:p>
    <w:p w14:paraId="1AFFFA38" w14:textId="77777777" w:rsidR="00A34DD8" w:rsidRPr="00D14E65" w:rsidRDefault="00D14E65">
      <w:pPr>
        <w:spacing w:before="3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“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Goal</w:t>
      </w:r>
      <w:r w:rsidRPr="00D14E65">
        <w:rPr>
          <w:rFonts w:asciiTheme="minorHAnsi" w:eastAsia="Arial" w:hAnsiTheme="minorHAnsi" w:cstheme="minorHAnsi"/>
          <w:sz w:val="18"/>
          <w:szCs w:val="18"/>
        </w:rPr>
        <w:t>-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oriented</w:t>
      </w:r>
      <w:r w:rsidRPr="00D14E65">
        <w:rPr>
          <w:rFonts w:asciiTheme="minorHAnsi" w:eastAsia="Arial" w:hAnsiTheme="minorHAnsi" w:cstheme="minorHAnsi"/>
          <w:sz w:val="18"/>
          <w:szCs w:val="18"/>
        </w:rPr>
        <w:t>”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attitude.</w:t>
      </w:r>
    </w:p>
    <w:p w14:paraId="692EEA91" w14:textId="77777777" w:rsidR="00A34DD8" w:rsidRPr="00D14E65" w:rsidRDefault="00D14E65">
      <w:pPr>
        <w:spacing w:before="3" w:line="200" w:lineRule="exact"/>
        <w:ind w:left="57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  <w:position w:val="-1"/>
          <w:sz w:val="17"/>
          <w:szCs w:val="17"/>
        </w:rPr>
        <w:t xml:space="preserve">     </w:t>
      </w:r>
      <w:r w:rsidRPr="00D14E65">
        <w:rPr>
          <w:rFonts w:asciiTheme="minorHAnsi" w:hAnsiTheme="minorHAnsi" w:cstheme="minorHAnsi"/>
          <w:spacing w:val="35"/>
          <w:position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position w:val="-1"/>
          <w:sz w:val="18"/>
          <w:szCs w:val="18"/>
        </w:rPr>
        <w:t>Demonstrate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11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position w:val="-1"/>
          <w:sz w:val="18"/>
          <w:szCs w:val="18"/>
        </w:rPr>
        <w:t>closin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11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position w:val="-1"/>
          <w:sz w:val="18"/>
          <w:szCs w:val="18"/>
        </w:rPr>
        <w:t>skills.</w:t>
      </w:r>
    </w:p>
    <w:p w14:paraId="47E9ADAB" w14:textId="77777777" w:rsidR="00A34DD8" w:rsidRPr="00D14E65" w:rsidRDefault="00A34D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AB84FA9" w14:textId="77777777" w:rsidR="00A34DD8" w:rsidRPr="00D14E65" w:rsidRDefault="00D14E65">
      <w:pPr>
        <w:spacing w:before="28"/>
        <w:ind w:left="215"/>
        <w:rPr>
          <w:rFonts w:asciiTheme="minorHAnsi" w:eastAsia="Arial" w:hAnsiTheme="minorHAnsi" w:cstheme="minorHAnsi"/>
          <w:sz w:val="29"/>
          <w:szCs w:val="29"/>
        </w:rPr>
      </w:pP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Physica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l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 xml:space="preserve"> Requirement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s</w:t>
      </w:r>
      <w:r w:rsidRPr="00D14E65">
        <w:rPr>
          <w:rFonts w:asciiTheme="minorHAnsi" w:eastAsia="Arial" w:hAnsiTheme="minorHAnsi" w:cstheme="minorHAnsi"/>
          <w:b/>
          <w:spacing w:val="5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an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d</w:t>
      </w:r>
      <w:r w:rsidRPr="00D14E65">
        <w:rPr>
          <w:rFonts w:asciiTheme="minorHAnsi" w:eastAsia="Arial" w:hAnsiTheme="minorHAnsi" w:cstheme="minorHAnsi"/>
          <w:b/>
          <w:spacing w:val="-9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>Workin</w:t>
      </w:r>
      <w:r w:rsidRPr="00D14E65">
        <w:rPr>
          <w:rFonts w:asciiTheme="minorHAnsi" w:eastAsia="Arial" w:hAnsiTheme="minorHAnsi" w:cstheme="minorHAnsi"/>
          <w:b/>
          <w:sz w:val="29"/>
          <w:szCs w:val="29"/>
        </w:rPr>
        <w:t>g</w:t>
      </w:r>
      <w:r w:rsidRPr="00D14E65">
        <w:rPr>
          <w:rFonts w:asciiTheme="minorHAnsi" w:eastAsia="Arial" w:hAnsiTheme="minorHAnsi" w:cstheme="minorHAnsi"/>
          <w:b/>
          <w:spacing w:val="-2"/>
          <w:sz w:val="29"/>
          <w:szCs w:val="29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w w:val="101"/>
          <w:sz w:val="29"/>
          <w:szCs w:val="29"/>
        </w:rPr>
        <w:t>Condition</w:t>
      </w:r>
      <w:r w:rsidRPr="00D14E65">
        <w:rPr>
          <w:rFonts w:asciiTheme="minorHAnsi" w:eastAsia="Arial" w:hAnsiTheme="minorHAnsi" w:cstheme="minorHAnsi"/>
          <w:b/>
          <w:spacing w:val="7"/>
          <w:w w:val="101"/>
          <w:sz w:val="29"/>
          <w:szCs w:val="29"/>
        </w:rPr>
        <w:t>s</w:t>
      </w:r>
      <w:r w:rsidRPr="00D14E65">
        <w:rPr>
          <w:rFonts w:asciiTheme="minorHAnsi" w:eastAsia="Arial" w:hAnsiTheme="minorHAnsi" w:cstheme="minorHAnsi"/>
          <w:w w:val="102"/>
          <w:sz w:val="29"/>
          <w:szCs w:val="29"/>
        </w:rPr>
        <w:t>:</w:t>
      </w:r>
    </w:p>
    <w:p w14:paraId="3BD4FEBB" w14:textId="77777777" w:rsidR="00A34DD8" w:rsidRPr="00D14E65" w:rsidRDefault="00D14E65">
      <w:pPr>
        <w:spacing w:before="51" w:line="180" w:lineRule="exact"/>
        <w:ind w:left="215" w:right="397"/>
        <w:rPr>
          <w:rFonts w:asciiTheme="minorHAnsi" w:eastAsia="Arial" w:hAnsiTheme="minorHAnsi" w:cstheme="minorHAnsi"/>
          <w:sz w:val="17"/>
          <w:szCs w:val="17"/>
        </w:rPr>
      </w:pP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physica</w:t>
      </w:r>
      <w:r w:rsidRPr="00D14E65">
        <w:rPr>
          <w:rFonts w:asciiTheme="minorHAnsi" w:eastAsia="Arial" w:hAnsiTheme="minorHAnsi" w:cstheme="minorHAnsi"/>
          <w:sz w:val="17"/>
          <w:szCs w:val="17"/>
        </w:rPr>
        <w:t>l</w:t>
      </w:r>
      <w:r w:rsidRPr="00D14E65">
        <w:rPr>
          <w:rFonts w:asciiTheme="minorHAnsi" w:eastAsia="Arial" w:hAnsiTheme="minorHAnsi" w:cstheme="minorHAnsi"/>
          <w:spacing w:val="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demand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1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describe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1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her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ar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representativ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thos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tha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mus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e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me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n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employe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successfull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2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perfor</w:t>
      </w:r>
      <w:r w:rsidRPr="00D14E65">
        <w:rPr>
          <w:rFonts w:asciiTheme="minorHAnsi" w:eastAsia="Arial" w:hAnsiTheme="minorHAnsi" w:cstheme="minorHAnsi"/>
          <w:sz w:val="17"/>
          <w:szCs w:val="17"/>
        </w:rPr>
        <w:t>m</w:t>
      </w:r>
      <w:r w:rsidRPr="00D14E65">
        <w:rPr>
          <w:rFonts w:asciiTheme="minorHAnsi" w:eastAsia="Arial" w:hAnsiTheme="minorHAnsi" w:cstheme="minorHAnsi"/>
          <w:spacing w:val="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i/>
          <w:spacing w:val="-2"/>
          <w:w w:val="103"/>
          <w:sz w:val="17"/>
          <w:szCs w:val="17"/>
        </w:rPr>
        <w:t>essentia</w:t>
      </w:r>
      <w:r w:rsidRPr="00D14E65">
        <w:rPr>
          <w:rFonts w:asciiTheme="minorHAnsi" w:eastAsia="Arial" w:hAnsiTheme="minorHAnsi" w:cstheme="minorHAnsi"/>
          <w:i/>
          <w:w w:val="103"/>
          <w:sz w:val="17"/>
          <w:szCs w:val="17"/>
        </w:rPr>
        <w:t>l</w:t>
      </w:r>
      <w:r w:rsidRPr="00D14E65">
        <w:rPr>
          <w:rFonts w:asciiTheme="minorHAnsi" w:eastAsia="Arial" w:hAnsiTheme="minorHAnsi" w:cstheme="minorHAnsi"/>
          <w:i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i/>
          <w:spacing w:val="-2"/>
          <w:sz w:val="17"/>
          <w:szCs w:val="17"/>
        </w:rPr>
        <w:t>function</w:t>
      </w:r>
      <w:r w:rsidRPr="00D14E65">
        <w:rPr>
          <w:rFonts w:asciiTheme="minorHAnsi" w:eastAsia="Arial" w:hAnsiTheme="minorHAnsi" w:cstheme="minorHAnsi"/>
          <w:i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i/>
          <w:spacing w:val="1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i/>
          <w:spacing w:val="-2"/>
          <w:sz w:val="17"/>
          <w:szCs w:val="17"/>
        </w:rPr>
        <w:t>of</w:t>
      </w:r>
      <w:r w:rsidRPr="00D14E65">
        <w:rPr>
          <w:rFonts w:asciiTheme="minorHAnsi" w:eastAsia="Arial" w:hAnsiTheme="minorHAnsi" w:cstheme="minorHAnsi"/>
          <w:i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i/>
          <w:spacing w:val="-2"/>
          <w:sz w:val="17"/>
          <w:szCs w:val="17"/>
        </w:rPr>
        <w:t>thi</w:t>
      </w:r>
      <w:r w:rsidRPr="00D14E65">
        <w:rPr>
          <w:rFonts w:asciiTheme="minorHAnsi" w:eastAsia="Arial" w:hAnsiTheme="minorHAnsi" w:cstheme="minorHAnsi"/>
          <w:i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i/>
          <w:spacing w:val="-1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i/>
          <w:spacing w:val="-2"/>
          <w:sz w:val="17"/>
          <w:szCs w:val="17"/>
        </w:rPr>
        <w:t>jo</w:t>
      </w:r>
      <w:r w:rsidRPr="00D14E65">
        <w:rPr>
          <w:rFonts w:asciiTheme="minorHAnsi" w:eastAsia="Arial" w:hAnsiTheme="minorHAnsi" w:cstheme="minorHAnsi"/>
          <w:i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i/>
          <w:spacing w:val="-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z w:val="17"/>
          <w:szCs w:val="17"/>
        </w:rPr>
        <w:t>.</w:t>
      </w:r>
      <w:r w:rsidRPr="00D14E65">
        <w:rPr>
          <w:rFonts w:asciiTheme="minorHAnsi" w:eastAsia="Arial" w:hAnsiTheme="minorHAnsi" w:cstheme="minorHAnsi"/>
          <w:spacing w:val="4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>Reasonabl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>accommodation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s 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tha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no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caus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undu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hardshi</w:t>
      </w:r>
      <w:r w:rsidRPr="00D14E65">
        <w:rPr>
          <w:rFonts w:asciiTheme="minorHAnsi" w:eastAsia="Arial" w:hAnsiTheme="minorHAnsi" w:cstheme="minorHAnsi"/>
          <w:sz w:val="17"/>
          <w:szCs w:val="17"/>
        </w:rPr>
        <w:t>p</w:t>
      </w:r>
      <w:r w:rsidRPr="00D14E65">
        <w:rPr>
          <w:rFonts w:asciiTheme="minorHAnsi" w:eastAsia="Arial" w:hAnsiTheme="minorHAnsi" w:cstheme="minorHAnsi"/>
          <w:spacing w:val="1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compan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ma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e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mad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enabl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individual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-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wit</w:t>
      </w:r>
      <w:r w:rsidRPr="00D14E65">
        <w:rPr>
          <w:rFonts w:asciiTheme="minorHAnsi" w:eastAsia="Arial" w:hAnsiTheme="minorHAnsi" w:cstheme="minorHAnsi"/>
          <w:sz w:val="17"/>
          <w:szCs w:val="17"/>
        </w:rPr>
        <w:t>h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disabilitie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1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to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perfor</w:t>
      </w:r>
      <w:r w:rsidRPr="00D14E65">
        <w:rPr>
          <w:rFonts w:asciiTheme="minorHAnsi" w:eastAsia="Arial" w:hAnsiTheme="minorHAnsi" w:cstheme="minorHAnsi"/>
          <w:sz w:val="17"/>
          <w:szCs w:val="17"/>
        </w:rPr>
        <w:t>m</w:t>
      </w:r>
      <w:r w:rsidRPr="00D14E65">
        <w:rPr>
          <w:rFonts w:asciiTheme="minorHAnsi" w:eastAsia="Arial" w:hAnsiTheme="minorHAnsi" w:cstheme="minorHAnsi"/>
          <w:spacing w:val="1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essentia</w:t>
      </w:r>
      <w:r w:rsidRPr="00D14E65">
        <w:rPr>
          <w:rFonts w:asciiTheme="minorHAnsi" w:eastAsia="Arial" w:hAnsiTheme="minorHAnsi" w:cstheme="minorHAnsi"/>
          <w:sz w:val="17"/>
          <w:szCs w:val="17"/>
        </w:rPr>
        <w:t>l</w:t>
      </w:r>
      <w:r w:rsidRPr="00D14E65">
        <w:rPr>
          <w:rFonts w:asciiTheme="minorHAnsi" w:eastAsia="Arial" w:hAnsiTheme="minorHAnsi" w:cstheme="minorHAnsi"/>
          <w:spacing w:val="1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functions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2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lon</w:t>
      </w:r>
      <w:r w:rsidRPr="00D14E65">
        <w:rPr>
          <w:rFonts w:asciiTheme="minorHAnsi" w:eastAsia="Arial" w:hAnsiTheme="minorHAnsi" w:cstheme="minorHAnsi"/>
          <w:sz w:val="17"/>
          <w:szCs w:val="17"/>
        </w:rPr>
        <w:t>g</w:t>
      </w:r>
      <w:r w:rsidRPr="00D14E65">
        <w:rPr>
          <w:rFonts w:asciiTheme="minorHAnsi" w:eastAsia="Arial" w:hAnsiTheme="minorHAnsi" w:cstheme="minorHAnsi"/>
          <w:spacing w:val="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-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tha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t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woul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no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hinde</w:t>
      </w:r>
      <w:r w:rsidRPr="00D14E65">
        <w:rPr>
          <w:rFonts w:asciiTheme="minorHAnsi" w:eastAsia="Arial" w:hAnsiTheme="minorHAnsi" w:cstheme="minorHAnsi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preven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performanc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2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duties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-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z w:val="17"/>
          <w:szCs w:val="17"/>
        </w:rPr>
        <w:t>a</w:t>
      </w:r>
      <w:r w:rsidRPr="00D14E65">
        <w:rPr>
          <w:rFonts w:asciiTheme="minorHAnsi" w:eastAsia="Arial" w:hAnsiTheme="minorHAnsi" w:cstheme="minorHAnsi"/>
          <w:spacing w:val="-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w w:val="103"/>
          <w:sz w:val="17"/>
          <w:szCs w:val="17"/>
        </w:rPr>
        <w:t>safet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-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w w:val="103"/>
          <w:sz w:val="17"/>
          <w:szCs w:val="17"/>
        </w:rPr>
        <w:t>concern.</w:t>
      </w:r>
    </w:p>
    <w:p w14:paraId="753D1AD5" w14:textId="77777777" w:rsidR="00A34DD8" w:rsidRPr="00D14E65" w:rsidRDefault="00A34DD8">
      <w:pPr>
        <w:spacing w:line="100" w:lineRule="exact"/>
        <w:rPr>
          <w:rFonts w:asciiTheme="minorHAnsi" w:hAnsiTheme="minorHAnsi" w:cstheme="minorHAnsi"/>
          <w:sz w:val="11"/>
          <w:szCs w:val="11"/>
        </w:rPr>
      </w:pPr>
    </w:p>
    <w:p w14:paraId="443B417C" w14:textId="77777777" w:rsidR="00A34DD8" w:rsidRPr="00D14E65" w:rsidRDefault="00D14E65">
      <w:pPr>
        <w:ind w:left="173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b/>
          <w:sz w:val="18"/>
          <w:szCs w:val="18"/>
        </w:rPr>
        <w:t>Key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to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denote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%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of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time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requirements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necessary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to</w:t>
      </w:r>
      <w:r w:rsidRPr="00D14E65">
        <w:rPr>
          <w:rFonts w:asciiTheme="minorHAnsi" w:eastAsia="Arial" w:hAnsiTheme="minorHAnsi" w:cstheme="minorHAnsi"/>
          <w:b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p</w:t>
      </w:r>
      <w:r w:rsidRPr="00D14E65">
        <w:rPr>
          <w:rFonts w:asciiTheme="minorHAnsi" w:eastAsia="Arial" w:hAnsiTheme="minorHAnsi" w:cstheme="minorHAnsi"/>
          <w:b/>
          <w:spacing w:val="15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rform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essential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functions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of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this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job.</w:t>
      </w:r>
    </w:p>
    <w:p w14:paraId="304BFF4D" w14:textId="77777777" w:rsidR="00A34DD8" w:rsidRPr="00D14E65" w:rsidRDefault="00D14E65">
      <w:pPr>
        <w:spacing w:before="3"/>
        <w:ind w:left="180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b/>
          <w:sz w:val="18"/>
          <w:szCs w:val="18"/>
        </w:rPr>
        <w:t>0%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Zero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 xml:space="preserve">(O)       </w:t>
      </w:r>
      <w:r w:rsidRPr="00D14E65">
        <w:rPr>
          <w:rFonts w:asciiTheme="minorHAnsi" w:eastAsia="Arial" w:hAnsiTheme="minorHAnsi" w:cstheme="minorHAnsi"/>
          <w:b/>
          <w:spacing w:val="4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5"/>
          <w:sz w:val="18"/>
          <w:szCs w:val="18"/>
        </w:rPr>
        <w:t>1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-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35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%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Littl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(L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 xml:space="preserve">)       </w:t>
      </w:r>
      <w:r w:rsidRPr="00D14E65">
        <w:rPr>
          <w:rFonts w:asciiTheme="minorHAnsi" w:eastAsia="Arial" w:hAnsiTheme="minorHAnsi" w:cstheme="minorHAnsi"/>
          <w:b/>
          <w:spacing w:val="3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36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-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70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 xml:space="preserve">% =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Moderat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 xml:space="preserve">e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(M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 xml:space="preserve">)       </w:t>
      </w:r>
      <w:r w:rsidRPr="00D14E65">
        <w:rPr>
          <w:rFonts w:asciiTheme="minorHAnsi" w:eastAsia="Arial" w:hAnsiTheme="minorHAnsi" w:cstheme="minorHAnsi"/>
          <w:b/>
          <w:spacing w:val="3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sz w:val="18"/>
          <w:szCs w:val="18"/>
        </w:rPr>
        <w:t>71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>100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%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>Grea</w:t>
      </w:r>
      <w:r w:rsidRPr="00D14E65">
        <w:rPr>
          <w:rFonts w:asciiTheme="minorHAnsi" w:eastAsia="Arial" w:hAnsiTheme="minorHAnsi" w:cstheme="minorHAnsi"/>
          <w:b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18"/>
          <w:szCs w:val="18"/>
        </w:rPr>
        <w:t>(G)</w:t>
      </w:r>
    </w:p>
    <w:p w14:paraId="6E8DEADC" w14:textId="77777777" w:rsidR="00A34DD8" w:rsidRPr="00D14E65" w:rsidRDefault="00A34DD8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5577FB79" w14:textId="77777777" w:rsidR="00A34DD8" w:rsidRPr="00D14E65" w:rsidRDefault="00D14E65">
      <w:pPr>
        <w:spacing w:line="240" w:lineRule="exact"/>
        <w:ind w:left="215"/>
        <w:rPr>
          <w:rFonts w:asciiTheme="minorHAnsi" w:eastAsia="Arial" w:hAnsiTheme="minorHAnsi" w:cstheme="minorHAnsi"/>
        </w:rPr>
      </w:pPr>
      <w:r w:rsidRPr="00D14E65">
        <w:rPr>
          <w:rFonts w:asciiTheme="minorHAnsi" w:hAnsiTheme="minorHAnsi" w:cstheme="minorHAnsi"/>
        </w:rPr>
        <w:pict w14:anchorId="77D898F3">
          <v:group id="_x0000_s1070" style="position:absolute;left:0;text-align:left;margin-left:174.4pt;margin-top:1.7pt;width:9pt;height:9pt;z-index:-251664384;mso-position-horizontal-relative:page" coordorigin="3488,34" coordsize="180,180">
            <v:shape id="_x0000_s1073" style="position:absolute;left:3495;top:41;width:165;height:165" coordorigin="3495,41" coordsize="165,165" path="m3495,206r165,l3660,41r-165,l3495,206xe" filled="f">
              <v:path arrowok="t"/>
            </v:shape>
            <v:shape id="_x0000_s1072" style="position:absolute;left:3495;top:41;width:165;height:165" coordorigin="3495,41" coordsize="165,165" path="m3495,41r165,165e" filled="f">
              <v:path arrowok="t"/>
            </v:shape>
            <v:shape id="_x0000_s1071" style="position:absolute;left:3495;top:41;width:165;height:165" coordorigin="3495,41" coordsize="165,165" path="m3660,41l3495,206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B70A76D">
          <v:group id="_x0000_s1068" style="position:absolute;left:0;text-align:left;margin-left:295.5pt;margin-top:2.05pt;width:8.25pt;height:8.25pt;z-index:-251663360;mso-position-horizontal-relative:page" coordorigin="5910,41" coordsize="165,165">
            <v:shape id="_x0000_s1069" style="position:absolute;left:5910;top:41;width:165;height:165" coordorigin="5910,41" coordsize="165,165" path="m5910,206r165,l6075,41r-165,l5910,206x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3BD3D1E5">
          <v:group id="_x0000_s1066" style="position:absolute;left:0;text-align:left;margin-left:433.5pt;margin-top:2.05pt;width:8.25pt;height:8.25pt;z-index:-251662336;mso-position-horizontal-relative:page" coordorigin="8670,41" coordsize="165,165">
            <v:shape id="_x0000_s1067" style="position:absolute;left:8670;top:41;width:165;height:165" coordorigin="8670,41" coordsize="165,165" path="m8670,206r165,l8835,41r-165,l8670,206x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b/>
          <w:position w:val="-1"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position w:val="-1"/>
          <w:sz w:val="23"/>
          <w:szCs w:val="23"/>
        </w:rPr>
        <w:t xml:space="preserve"> Physica</w:t>
      </w:r>
      <w:r w:rsidRPr="00D14E65">
        <w:rPr>
          <w:rFonts w:asciiTheme="minorHAnsi" w:eastAsia="Arial" w:hAnsiTheme="minorHAnsi" w:cstheme="minorHAnsi"/>
          <w:b/>
          <w:position w:val="-1"/>
          <w:sz w:val="23"/>
          <w:szCs w:val="23"/>
        </w:rPr>
        <w:t>l</w:t>
      </w:r>
      <w:r w:rsidRPr="00D14E65">
        <w:rPr>
          <w:rFonts w:asciiTheme="minorHAnsi" w:eastAsia="Arial" w:hAnsiTheme="minorHAnsi" w:cstheme="minorHAnsi"/>
          <w:b/>
          <w:spacing w:val="13"/>
          <w:position w:val="-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position w:val="-1"/>
          <w:sz w:val="23"/>
          <w:szCs w:val="23"/>
        </w:rPr>
        <w:t>Requirements</w:t>
      </w:r>
      <w:r w:rsidRPr="00D14E65">
        <w:rPr>
          <w:rFonts w:asciiTheme="minorHAnsi" w:eastAsia="Arial" w:hAnsiTheme="minorHAnsi" w:cstheme="minorHAnsi"/>
          <w:b/>
          <w:position w:val="-1"/>
          <w:sz w:val="23"/>
          <w:szCs w:val="23"/>
        </w:rPr>
        <w:t xml:space="preserve">:     </w:t>
      </w:r>
      <w:r w:rsidRPr="00D14E65">
        <w:rPr>
          <w:rFonts w:asciiTheme="minorHAnsi" w:eastAsia="Arial" w:hAnsiTheme="minorHAnsi" w:cstheme="minorHAnsi"/>
          <w:b/>
          <w:spacing w:val="38"/>
          <w:position w:val="-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1"/>
          <w:position w:val="-1"/>
        </w:rPr>
        <w:t>Light</w:t>
      </w:r>
      <w:r w:rsidRPr="00D14E65">
        <w:rPr>
          <w:rFonts w:asciiTheme="minorHAnsi" w:eastAsia="Arial" w:hAnsiTheme="minorHAnsi" w:cstheme="minorHAnsi"/>
          <w:b/>
          <w:position w:val="-1"/>
        </w:rPr>
        <w:t>:</w:t>
      </w:r>
      <w:r w:rsidRPr="00D14E65">
        <w:rPr>
          <w:rFonts w:asciiTheme="minorHAnsi" w:eastAsia="Arial" w:hAnsiTheme="minorHAnsi" w:cstheme="minorHAnsi"/>
          <w:b/>
          <w:spacing w:val="11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position w:val="-1"/>
        </w:rPr>
        <w:t>L</w:t>
      </w:r>
      <w:r w:rsidRPr="00D14E65">
        <w:rPr>
          <w:rFonts w:asciiTheme="minorHAnsi" w:eastAsia="Arial" w:hAnsiTheme="minorHAnsi" w:cstheme="minorHAnsi"/>
          <w:spacing w:val="14"/>
          <w:position w:val="-1"/>
        </w:rPr>
        <w:t>i</w:t>
      </w:r>
      <w:r w:rsidRPr="00D14E65">
        <w:rPr>
          <w:rFonts w:asciiTheme="minorHAnsi" w:eastAsia="Arial" w:hAnsiTheme="minorHAnsi" w:cstheme="minorHAnsi"/>
          <w:spacing w:val="-2"/>
          <w:position w:val="-1"/>
        </w:rPr>
        <w:t>ftin</w:t>
      </w:r>
      <w:r w:rsidRPr="00D14E65">
        <w:rPr>
          <w:rFonts w:asciiTheme="minorHAnsi" w:eastAsia="Arial" w:hAnsiTheme="minorHAnsi" w:cstheme="minorHAnsi"/>
          <w:position w:val="-1"/>
        </w:rPr>
        <w:t>g</w:t>
      </w:r>
      <w:r w:rsidRPr="00D14E65">
        <w:rPr>
          <w:rFonts w:asciiTheme="minorHAnsi" w:eastAsia="Arial" w:hAnsiTheme="minorHAnsi" w:cstheme="minorHAnsi"/>
          <w:spacing w:val="14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12"/>
          <w:position w:val="-1"/>
        </w:rPr>
        <w:t>0</w:t>
      </w:r>
      <w:r w:rsidRPr="00D14E65">
        <w:rPr>
          <w:rFonts w:asciiTheme="minorHAnsi" w:eastAsia="Arial" w:hAnsiTheme="minorHAnsi" w:cstheme="minorHAnsi"/>
          <w:spacing w:val="-5"/>
          <w:position w:val="-1"/>
        </w:rPr>
        <w:t>-</w:t>
      </w:r>
      <w:r w:rsidRPr="00D14E65">
        <w:rPr>
          <w:rFonts w:asciiTheme="minorHAnsi" w:eastAsia="Arial" w:hAnsiTheme="minorHAnsi" w:cstheme="minorHAnsi"/>
          <w:spacing w:val="12"/>
          <w:position w:val="-1"/>
        </w:rPr>
        <w:t>1</w:t>
      </w:r>
      <w:r w:rsidRPr="00D14E65">
        <w:rPr>
          <w:rFonts w:asciiTheme="minorHAnsi" w:eastAsia="Arial" w:hAnsiTheme="minorHAnsi" w:cstheme="minorHAnsi"/>
          <w:position w:val="-1"/>
        </w:rPr>
        <w:t>0</w:t>
      </w:r>
      <w:r w:rsidRPr="00D14E65">
        <w:rPr>
          <w:rFonts w:asciiTheme="minorHAnsi" w:eastAsia="Arial" w:hAnsiTheme="minorHAnsi" w:cstheme="minorHAnsi"/>
          <w:spacing w:val="9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position w:val="-1"/>
        </w:rPr>
        <w:t>lb</w:t>
      </w:r>
      <w:r w:rsidRPr="00D14E65">
        <w:rPr>
          <w:rFonts w:asciiTheme="minorHAnsi" w:eastAsia="Arial" w:hAnsiTheme="minorHAnsi" w:cstheme="minorHAnsi"/>
          <w:spacing w:val="7"/>
          <w:position w:val="-1"/>
        </w:rPr>
        <w:t>s</w:t>
      </w:r>
      <w:r w:rsidRPr="00D14E65">
        <w:rPr>
          <w:rFonts w:asciiTheme="minorHAnsi" w:eastAsia="Arial" w:hAnsiTheme="minorHAnsi" w:cstheme="minorHAnsi"/>
          <w:position w:val="-1"/>
        </w:rPr>
        <w:t xml:space="preserve">.       </w:t>
      </w:r>
      <w:r w:rsidRPr="00D14E65">
        <w:rPr>
          <w:rFonts w:asciiTheme="minorHAnsi" w:eastAsia="Arial" w:hAnsiTheme="minorHAnsi" w:cstheme="minorHAnsi"/>
          <w:spacing w:val="19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position w:val="-1"/>
        </w:rPr>
        <w:t>Moderat</w:t>
      </w:r>
      <w:r w:rsidRPr="00D14E65">
        <w:rPr>
          <w:rFonts w:asciiTheme="minorHAnsi" w:eastAsia="Arial" w:hAnsiTheme="minorHAnsi" w:cstheme="minorHAnsi"/>
          <w:b/>
          <w:spacing w:val="17"/>
          <w:position w:val="-1"/>
        </w:rPr>
        <w:t>e</w:t>
      </w:r>
      <w:r w:rsidRPr="00D14E65">
        <w:rPr>
          <w:rFonts w:asciiTheme="minorHAnsi" w:eastAsia="Arial" w:hAnsiTheme="minorHAnsi" w:cstheme="minorHAnsi"/>
          <w:b/>
          <w:position w:val="-1"/>
        </w:rPr>
        <w:t>:</w:t>
      </w:r>
      <w:r w:rsidRPr="00D14E65">
        <w:rPr>
          <w:rFonts w:asciiTheme="minorHAnsi" w:eastAsia="Arial" w:hAnsiTheme="minorHAnsi" w:cstheme="minorHAnsi"/>
          <w:b/>
          <w:spacing w:val="19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position w:val="-1"/>
        </w:rPr>
        <w:t>Lifting</w:t>
      </w:r>
      <w:r w:rsidRPr="00D14E65">
        <w:rPr>
          <w:rFonts w:asciiTheme="minorHAnsi" w:eastAsia="Arial" w:hAnsiTheme="minorHAnsi" w:cstheme="minorHAnsi"/>
          <w:spacing w:val="16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-15"/>
          <w:position w:val="-1"/>
        </w:rPr>
        <w:t>0</w:t>
      </w:r>
      <w:r w:rsidRPr="00D14E65">
        <w:rPr>
          <w:rFonts w:asciiTheme="minorHAnsi" w:eastAsia="Arial" w:hAnsiTheme="minorHAnsi" w:cstheme="minorHAnsi"/>
          <w:spacing w:val="10"/>
          <w:position w:val="-1"/>
        </w:rPr>
        <w:t>-</w:t>
      </w:r>
      <w:r w:rsidRPr="00D14E65">
        <w:rPr>
          <w:rFonts w:asciiTheme="minorHAnsi" w:eastAsia="Arial" w:hAnsiTheme="minorHAnsi" w:cstheme="minorHAnsi"/>
          <w:spacing w:val="-3"/>
          <w:position w:val="-1"/>
        </w:rPr>
        <w:t>2</w:t>
      </w:r>
      <w:r w:rsidRPr="00D14E65">
        <w:rPr>
          <w:rFonts w:asciiTheme="minorHAnsi" w:eastAsia="Arial" w:hAnsiTheme="minorHAnsi" w:cstheme="minorHAnsi"/>
          <w:position w:val="-1"/>
        </w:rPr>
        <w:t>5</w:t>
      </w:r>
      <w:r w:rsidRPr="00D14E65">
        <w:rPr>
          <w:rFonts w:asciiTheme="minorHAnsi" w:eastAsia="Arial" w:hAnsiTheme="minorHAnsi" w:cstheme="minorHAnsi"/>
          <w:spacing w:val="9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position w:val="-1"/>
        </w:rPr>
        <w:t>lb</w:t>
      </w:r>
      <w:r w:rsidRPr="00D14E65">
        <w:rPr>
          <w:rFonts w:asciiTheme="minorHAnsi" w:eastAsia="Arial" w:hAnsiTheme="minorHAnsi" w:cstheme="minorHAnsi"/>
          <w:spacing w:val="7"/>
          <w:position w:val="-1"/>
        </w:rPr>
        <w:t>s</w:t>
      </w:r>
      <w:r w:rsidRPr="00D14E65">
        <w:rPr>
          <w:rFonts w:asciiTheme="minorHAnsi" w:eastAsia="Arial" w:hAnsiTheme="minorHAnsi" w:cstheme="minorHAnsi"/>
          <w:position w:val="-1"/>
        </w:rPr>
        <w:t xml:space="preserve">.      </w:t>
      </w:r>
      <w:r w:rsidRPr="00D14E65">
        <w:rPr>
          <w:rFonts w:asciiTheme="minorHAnsi" w:eastAsia="Arial" w:hAnsiTheme="minorHAnsi" w:cstheme="minorHAnsi"/>
          <w:spacing w:val="30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2"/>
          <w:position w:val="-1"/>
        </w:rPr>
        <w:t>Heavy</w:t>
      </w:r>
      <w:r w:rsidRPr="00D14E65">
        <w:rPr>
          <w:rFonts w:asciiTheme="minorHAnsi" w:eastAsia="Arial" w:hAnsiTheme="minorHAnsi" w:cstheme="minorHAnsi"/>
          <w:b/>
          <w:position w:val="-1"/>
        </w:rPr>
        <w:t>:</w:t>
      </w:r>
      <w:r w:rsidRPr="00D14E65">
        <w:rPr>
          <w:rFonts w:asciiTheme="minorHAnsi" w:eastAsia="Arial" w:hAnsiTheme="minorHAnsi" w:cstheme="minorHAnsi"/>
          <w:b/>
          <w:spacing w:val="13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</w:rPr>
        <w:t>Liftin</w:t>
      </w:r>
      <w:r w:rsidRPr="00D14E65">
        <w:rPr>
          <w:rFonts w:asciiTheme="minorHAnsi" w:eastAsia="Arial" w:hAnsiTheme="minorHAnsi" w:cstheme="minorHAnsi"/>
          <w:position w:val="-1"/>
        </w:rPr>
        <w:t>g</w:t>
      </w:r>
      <w:r w:rsidRPr="00D14E65">
        <w:rPr>
          <w:rFonts w:asciiTheme="minorHAnsi" w:eastAsia="Arial" w:hAnsiTheme="minorHAnsi" w:cstheme="minorHAnsi"/>
          <w:spacing w:val="16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position w:val="-1"/>
        </w:rPr>
        <w:t>25+</w:t>
      </w:r>
      <w:r w:rsidRPr="00D14E65">
        <w:rPr>
          <w:rFonts w:asciiTheme="minorHAnsi" w:eastAsia="Arial" w:hAnsiTheme="minorHAnsi" w:cstheme="minorHAnsi"/>
          <w:spacing w:val="11"/>
          <w:position w:val="-1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w w:val="102"/>
          <w:position w:val="-1"/>
        </w:rPr>
        <w:t>lb</w:t>
      </w:r>
      <w:r w:rsidRPr="00D14E65">
        <w:rPr>
          <w:rFonts w:asciiTheme="minorHAnsi" w:eastAsia="Arial" w:hAnsiTheme="minorHAnsi" w:cstheme="minorHAnsi"/>
          <w:spacing w:val="7"/>
          <w:w w:val="102"/>
          <w:position w:val="-1"/>
        </w:rPr>
        <w:t>s.</w:t>
      </w:r>
    </w:p>
    <w:p w14:paraId="76F72D0A" w14:textId="77777777" w:rsidR="00A34DD8" w:rsidRPr="00D14E65" w:rsidRDefault="00A34DD8">
      <w:pPr>
        <w:spacing w:before="7" w:line="100" w:lineRule="exact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350"/>
        <w:gridCol w:w="1530"/>
        <w:gridCol w:w="4410"/>
      </w:tblGrid>
      <w:tr w:rsidR="00A34DD8" w:rsidRPr="00D14E65" w14:paraId="62403B21" w14:textId="77777777">
        <w:trPr>
          <w:trHeight w:hRule="exact" w:val="192"/>
        </w:trPr>
        <w:tc>
          <w:tcPr>
            <w:tcW w:w="369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387E1E8" w14:textId="77777777" w:rsidR="00A34DD8" w:rsidRPr="00D14E65" w:rsidRDefault="00D14E65">
            <w:pPr>
              <w:spacing w:line="180" w:lineRule="exact"/>
              <w:ind w:left="299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-Bending/stooping</w:t>
            </w:r>
          </w:p>
        </w:tc>
        <w:tc>
          <w:tcPr>
            <w:tcW w:w="13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EF22BC5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>St</w:t>
            </w:r>
            <w:r w:rsidRPr="00D14E65">
              <w:rPr>
                <w:rFonts w:asciiTheme="minorHAnsi" w:eastAsia="Arial" w:hAnsiTheme="minorHAnsi" w:cstheme="minorHAnsi"/>
                <w:spacing w:val="10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5"/>
                <w:sz w:val="18"/>
                <w:szCs w:val="18"/>
              </w:rPr>
              <w:t>nding</w:t>
            </w:r>
          </w:p>
        </w:tc>
        <w:tc>
          <w:tcPr>
            <w:tcW w:w="15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B85D7AA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Lifting</w:t>
            </w:r>
          </w:p>
        </w:tc>
        <w:tc>
          <w:tcPr>
            <w:tcW w:w="441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58AF9050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0 </w:t>
            </w:r>
            <w:r w:rsidRPr="00D14E65">
              <w:rPr>
                <w:rFonts w:asciiTheme="minorHAnsi" w:eastAsia="Arial" w:hAnsiTheme="minorHAnsi" w:cstheme="minorHAnsi"/>
                <w:spacing w:val="5"/>
                <w:sz w:val="18"/>
                <w:szCs w:val="18"/>
              </w:rPr>
              <w:t>–</w:t>
            </w:r>
            <w:r w:rsidRPr="00D14E65">
              <w:rPr>
                <w:rFonts w:asciiTheme="minorHAnsi" w:eastAsia="Arial" w:hAnsiTheme="minorHAnsi" w:cstheme="minorHAnsi"/>
                <w:spacing w:val="4"/>
                <w:sz w:val="18"/>
                <w:szCs w:val="18"/>
              </w:rPr>
              <w:t>Colo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/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Dept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9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perception</w:t>
            </w:r>
          </w:p>
        </w:tc>
      </w:tr>
      <w:tr w:rsidR="00A34DD8" w:rsidRPr="00D14E65" w14:paraId="62A0BE91" w14:textId="77777777">
        <w:trPr>
          <w:trHeight w:hRule="exact" w:val="829"/>
        </w:trPr>
        <w:tc>
          <w:tcPr>
            <w:tcW w:w="36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295AAC" w14:textId="77777777" w:rsidR="00A34DD8" w:rsidRPr="00D14E65" w:rsidRDefault="00D14E65">
            <w:pPr>
              <w:spacing w:line="180" w:lineRule="exact"/>
              <w:ind w:left="299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Reachin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above/belo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waist</w:t>
            </w:r>
          </w:p>
          <w:p w14:paraId="2E8851BA" w14:textId="77777777" w:rsidR="00A34DD8" w:rsidRPr="00D14E65" w:rsidRDefault="00D14E65">
            <w:pPr>
              <w:spacing w:before="3"/>
              <w:ind w:left="299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-Pushing/pulling</w:t>
            </w:r>
            <w:r w:rsidRPr="00D14E65">
              <w:rPr>
                <w:rFonts w:asciiTheme="minorHAnsi" w:eastAsia="Arial" w:hAnsiTheme="minorHAnsi" w:cstheme="minorHAnsi"/>
                <w:spacing w:val="-19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movements</w:t>
            </w:r>
          </w:p>
          <w:p w14:paraId="3EB40CDC" w14:textId="77777777" w:rsidR="00A34DD8" w:rsidRPr="00D14E65" w:rsidRDefault="00D14E65">
            <w:pPr>
              <w:spacing w:before="3"/>
              <w:ind w:left="31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Climbin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stair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/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ladders</w:t>
            </w:r>
          </w:p>
        </w:tc>
        <w:tc>
          <w:tcPr>
            <w:tcW w:w="135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5E27EB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Kneeling</w:t>
            </w:r>
          </w:p>
          <w:p w14:paraId="632E2D99" w14:textId="77777777" w:rsidR="00A34DD8" w:rsidRPr="00D14E65" w:rsidRDefault="00D14E65">
            <w:pPr>
              <w:spacing w:before="3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20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-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Sitting</w:t>
            </w:r>
          </w:p>
          <w:p w14:paraId="7D982E81" w14:textId="77777777" w:rsidR="00A34DD8" w:rsidRPr="00D14E65" w:rsidRDefault="00D14E65">
            <w:pPr>
              <w:spacing w:before="3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-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>Walking</w:t>
            </w:r>
          </w:p>
        </w:tc>
        <w:tc>
          <w:tcPr>
            <w:tcW w:w="15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3D0898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5"/>
                <w:sz w:val="18"/>
                <w:szCs w:val="18"/>
              </w:rPr>
              <w:t>0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-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aste/Smell</w:t>
            </w:r>
          </w:p>
          <w:p w14:paraId="0A7F8145" w14:textId="77777777" w:rsidR="00A34DD8" w:rsidRPr="00D14E65" w:rsidRDefault="00D14E65">
            <w:pPr>
              <w:spacing w:before="3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Keyboard</w:t>
            </w:r>
          </w:p>
        </w:tc>
        <w:tc>
          <w:tcPr>
            <w:tcW w:w="44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8EE392" w14:textId="77777777" w:rsidR="00A34DD8" w:rsidRPr="00D14E65" w:rsidRDefault="00D14E65">
            <w:pPr>
              <w:spacing w:line="180" w:lineRule="exact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han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&amp;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finge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movements</w:t>
            </w:r>
          </w:p>
          <w:p w14:paraId="7CBD3805" w14:textId="77777777" w:rsidR="00A34DD8" w:rsidRPr="00D14E65" w:rsidRDefault="00D14E65">
            <w:pPr>
              <w:spacing w:before="3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 -Operate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motor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vehicle</w:t>
            </w:r>
          </w:p>
          <w:p w14:paraId="021B0BCF" w14:textId="77777777" w:rsidR="00A34DD8" w:rsidRPr="00D14E65" w:rsidRDefault="00D14E65">
            <w:pPr>
              <w:spacing w:before="3"/>
              <w:ind w:left="10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0 -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Operat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variou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equipment</w:t>
            </w:r>
          </w:p>
        </w:tc>
      </w:tr>
    </w:tbl>
    <w:p w14:paraId="4BBBADA0" w14:textId="77777777" w:rsidR="00A34DD8" w:rsidRPr="00D14E65" w:rsidRDefault="00D14E65">
      <w:pPr>
        <w:spacing w:before="75"/>
        <w:ind w:left="215"/>
        <w:rPr>
          <w:rFonts w:asciiTheme="minorHAnsi" w:eastAsia="Arial" w:hAnsiTheme="minorHAnsi" w:cstheme="minorHAnsi"/>
          <w:sz w:val="23"/>
          <w:szCs w:val="23"/>
        </w:rPr>
      </w:pP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3"/>
          <w:sz w:val="23"/>
          <w:szCs w:val="23"/>
        </w:rPr>
        <w:t>Workin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g</w:t>
      </w:r>
      <w:r w:rsidRPr="00D14E65">
        <w:rPr>
          <w:rFonts w:asciiTheme="minorHAnsi" w:eastAsia="Arial" w:hAnsiTheme="minorHAnsi" w:cstheme="minorHAnsi"/>
          <w:b/>
          <w:spacing w:val="1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3"/>
          <w:sz w:val="23"/>
          <w:szCs w:val="23"/>
        </w:rPr>
        <w:t>Condition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spacing w:val="17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and</w:t>
      </w:r>
      <w:r w:rsidRPr="00D14E65">
        <w:rPr>
          <w:rFonts w:asciiTheme="minorHAnsi" w:eastAsia="Arial" w:hAnsiTheme="minorHAnsi" w:cstheme="minorHAnsi"/>
          <w:b/>
          <w:spacing w:val="5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w w:val="102"/>
          <w:sz w:val="23"/>
          <w:szCs w:val="23"/>
        </w:rPr>
        <w:t>Schedule</w:t>
      </w:r>
      <w:r w:rsidRPr="00D14E65">
        <w:rPr>
          <w:rFonts w:asciiTheme="minorHAnsi" w:eastAsia="Arial" w:hAnsiTheme="minorHAnsi" w:cstheme="minorHAnsi"/>
          <w:b/>
          <w:spacing w:val="-15"/>
          <w:w w:val="102"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w w:val="102"/>
          <w:sz w:val="23"/>
          <w:szCs w:val="23"/>
        </w:rPr>
        <w:t>:</w:t>
      </w:r>
    </w:p>
    <w:p w14:paraId="7A00A1A6" w14:textId="77777777" w:rsidR="00A34DD8" w:rsidRPr="00D14E65" w:rsidRDefault="00D14E65">
      <w:pPr>
        <w:spacing w:before="9"/>
        <w:ind w:left="47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1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-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Interactin</w:t>
      </w:r>
      <w:r w:rsidRPr="00D14E65">
        <w:rPr>
          <w:rFonts w:asciiTheme="minorHAnsi" w:eastAsia="Arial" w:hAnsiTheme="minorHAnsi" w:cstheme="minorHAnsi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wit</w:t>
      </w:r>
      <w:r w:rsidRPr="00D14E65">
        <w:rPr>
          <w:rFonts w:asciiTheme="minorHAnsi" w:eastAsia="Arial" w:hAnsiTheme="minorHAnsi" w:cstheme="minorHAnsi"/>
          <w:sz w:val="18"/>
          <w:szCs w:val="18"/>
        </w:rPr>
        <w:t>h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co</w:t>
      </w:r>
      <w:r w:rsidRPr="00D14E65">
        <w:rPr>
          <w:rFonts w:asciiTheme="minorHAnsi" w:eastAsia="Arial" w:hAnsiTheme="minorHAnsi" w:cstheme="minorHAnsi"/>
          <w:sz w:val="18"/>
          <w:szCs w:val="18"/>
        </w:rPr>
        <w:t>-workers,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vendors,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and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z w:val="18"/>
          <w:szCs w:val="18"/>
        </w:rPr>
        <w:t>customers.</w:t>
      </w:r>
    </w:p>
    <w:p w14:paraId="054644EF" w14:textId="77777777" w:rsidR="00A34DD8" w:rsidRPr="00D14E65" w:rsidRDefault="00D14E65">
      <w:pPr>
        <w:spacing w:before="3"/>
        <w:ind w:left="47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sz w:val="18"/>
          <w:szCs w:val="18"/>
        </w:rPr>
        <w:t>0 -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>Expose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>a</w:t>
      </w:r>
      <w:r w:rsidRPr="00D14E65">
        <w:rPr>
          <w:rFonts w:asciiTheme="minorHAnsi" w:eastAsia="Arial" w:hAnsiTheme="minorHAnsi" w:cstheme="minorHAnsi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pacing w:val="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>time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1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>fum</w:t>
      </w:r>
      <w:r w:rsidRPr="00D14E65">
        <w:rPr>
          <w:rFonts w:asciiTheme="minorHAnsi" w:eastAsia="Arial" w:hAnsiTheme="minorHAnsi" w:cstheme="minorHAnsi"/>
          <w:spacing w:val="-27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airborn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particles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toxi</w:t>
      </w:r>
      <w:r w:rsidRPr="00D14E65">
        <w:rPr>
          <w:rFonts w:asciiTheme="minorHAnsi" w:eastAsia="Arial" w:hAnsiTheme="minorHAnsi" w:cstheme="minorHAnsi"/>
          <w:sz w:val="18"/>
          <w:szCs w:val="18"/>
        </w:rPr>
        <w:t>c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r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causti</w:t>
      </w:r>
      <w:r w:rsidRPr="00D14E65">
        <w:rPr>
          <w:rFonts w:asciiTheme="minorHAnsi" w:eastAsia="Arial" w:hAnsiTheme="minorHAnsi" w:cstheme="minorHAnsi"/>
          <w:sz w:val="18"/>
          <w:szCs w:val="18"/>
        </w:rPr>
        <w:t>c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chemicals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extrem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heat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ris</w:t>
      </w:r>
      <w:r w:rsidRPr="00D14E65">
        <w:rPr>
          <w:rFonts w:asciiTheme="minorHAnsi" w:eastAsia="Arial" w:hAnsiTheme="minorHAnsi" w:cstheme="minorHAnsi"/>
          <w:sz w:val="18"/>
          <w:szCs w:val="18"/>
        </w:rPr>
        <w:t>k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z w:val="18"/>
          <w:szCs w:val="18"/>
        </w:rPr>
        <w:t>f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electrica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shock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an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vibration.</w:t>
      </w:r>
    </w:p>
    <w:p w14:paraId="73CF4064" w14:textId="77777777" w:rsidR="00A34DD8" w:rsidRPr="00D14E65" w:rsidRDefault="00D14E65">
      <w:pPr>
        <w:spacing w:line="180" w:lineRule="exact"/>
        <w:ind w:left="47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sz w:val="18"/>
          <w:szCs w:val="18"/>
        </w:rPr>
        <w:t>0 -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Expose</w:t>
      </w:r>
      <w:r w:rsidRPr="00D14E65">
        <w:rPr>
          <w:rFonts w:asciiTheme="minorHAnsi" w:eastAsia="Arial" w:hAnsiTheme="minorHAnsi" w:cstheme="minorHAnsi"/>
          <w:sz w:val="18"/>
          <w:szCs w:val="18"/>
        </w:rPr>
        <w:t>d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t</w:t>
      </w:r>
      <w:r w:rsidRPr="00D14E65">
        <w:rPr>
          <w:rFonts w:asciiTheme="minorHAnsi" w:eastAsia="Arial" w:hAnsiTheme="minorHAnsi" w:cstheme="minorHAnsi"/>
          <w:sz w:val="18"/>
          <w:szCs w:val="18"/>
        </w:rPr>
        <w:t>o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variou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1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nois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level</w:t>
      </w:r>
      <w:r w:rsidRPr="00D14E65">
        <w:rPr>
          <w:rFonts w:asciiTheme="minorHAnsi" w:eastAsia="Arial" w:hAnsiTheme="minorHAnsi" w:cstheme="minorHAnsi"/>
          <w:sz w:val="18"/>
          <w:szCs w:val="18"/>
        </w:rPr>
        <w:t>s</w:t>
      </w:r>
      <w:r w:rsidRPr="00D14E65">
        <w:rPr>
          <w:rFonts w:asciiTheme="minorHAnsi" w:eastAsia="Arial" w:hAnsiTheme="minorHAnsi" w:cstheme="minorHAnsi"/>
          <w:spacing w:val="1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(L</w:t>
      </w:r>
      <w:r w:rsidRPr="00D14E65">
        <w:rPr>
          <w:rFonts w:asciiTheme="minorHAnsi" w:eastAsia="Arial" w:hAnsiTheme="minorHAnsi" w:cstheme="minorHAnsi"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office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M</w:t>
      </w:r>
      <w:r w:rsidRPr="00D14E65">
        <w:rPr>
          <w:rFonts w:asciiTheme="minorHAnsi" w:eastAsia="Arial" w:hAnsiTheme="minorHAnsi" w:cstheme="minorHAnsi"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spacing w:val="-6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sz w:val="18"/>
          <w:szCs w:val="18"/>
        </w:rPr>
        <w:t>showroo</w:t>
      </w:r>
      <w:r w:rsidRPr="00D14E65">
        <w:rPr>
          <w:rFonts w:asciiTheme="minorHAnsi" w:eastAsia="Arial" w:hAnsiTheme="minorHAnsi" w:cstheme="minorHAnsi"/>
          <w:sz w:val="18"/>
          <w:szCs w:val="18"/>
        </w:rPr>
        <w:t>m</w:t>
      </w:r>
      <w:r w:rsidRPr="00D14E65">
        <w:rPr>
          <w:rFonts w:asciiTheme="minorHAnsi" w:eastAsia="Arial" w:hAnsiTheme="minorHAnsi" w:cstheme="minorHAnsi"/>
          <w:spacing w:val="-2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/servic</w:t>
      </w:r>
      <w:r w:rsidRPr="00D14E65">
        <w:rPr>
          <w:rFonts w:asciiTheme="minorHAnsi" w:eastAsia="Arial" w:hAnsiTheme="minorHAnsi" w:cstheme="minorHAnsi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area</w:t>
      </w:r>
      <w:r w:rsidRPr="00D14E65">
        <w:rPr>
          <w:rFonts w:asciiTheme="minorHAnsi" w:eastAsia="Arial" w:hAnsiTheme="minorHAnsi" w:cstheme="minorHAnsi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8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-3"/>
          <w:sz w:val="18"/>
          <w:szCs w:val="18"/>
        </w:rPr>
        <w:t>G</w:t>
      </w:r>
      <w:r w:rsidRPr="00D14E65">
        <w:rPr>
          <w:rFonts w:asciiTheme="minorHAnsi" w:eastAsia="Arial" w:hAnsiTheme="minorHAnsi" w:cstheme="minorHAnsi"/>
          <w:sz w:val="18"/>
          <w:szCs w:val="18"/>
        </w:rPr>
        <w:t>=</w:t>
      </w:r>
      <w:r w:rsidRPr="00D14E65">
        <w:rPr>
          <w:rFonts w:asciiTheme="minorHAnsi" w:eastAsia="Arial" w:hAnsiTheme="minorHAnsi" w:cstheme="minorHAnsi"/>
          <w:spacing w:val="-8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jackhammer/meta</w:t>
      </w:r>
      <w:r w:rsidRPr="00D14E65">
        <w:rPr>
          <w:rFonts w:asciiTheme="minorHAnsi" w:eastAsia="Arial" w:hAnsiTheme="minorHAnsi" w:cstheme="minorHAnsi"/>
          <w:sz w:val="18"/>
          <w:szCs w:val="18"/>
        </w:rPr>
        <w:t>l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works/heav</w:t>
      </w:r>
      <w:r w:rsidRPr="00D14E65">
        <w:rPr>
          <w:rFonts w:asciiTheme="minorHAnsi" w:eastAsia="Arial" w:hAnsiTheme="minorHAnsi" w:cstheme="minorHAnsi"/>
          <w:sz w:val="18"/>
          <w:szCs w:val="18"/>
        </w:rPr>
        <w:t>y</w:t>
      </w:r>
      <w:r w:rsidRPr="00D14E65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equipment)</w:t>
      </w:r>
    </w:p>
    <w:p w14:paraId="70E625AD" w14:textId="77777777" w:rsidR="00A34DD8" w:rsidRPr="00D14E65" w:rsidRDefault="00D14E65">
      <w:pPr>
        <w:spacing w:before="3" w:line="200" w:lineRule="exact"/>
        <w:ind w:left="470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L -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Offic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machines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phones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fax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computers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postag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e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meter</w:t>
      </w:r>
      <w:r w:rsidRPr="00D14E65">
        <w:rPr>
          <w:rFonts w:asciiTheme="minorHAnsi" w:eastAsia="Arial" w:hAnsiTheme="minorHAnsi" w:cstheme="minorHAnsi"/>
          <w:position w:val="-1"/>
          <w:sz w:val="18"/>
          <w:szCs w:val="18"/>
        </w:rPr>
        <w:t>,</w:t>
      </w:r>
      <w:r w:rsidRPr="00D14E65">
        <w:rPr>
          <w:rFonts w:asciiTheme="minorHAnsi" w:eastAsia="Arial" w:hAnsiTheme="minorHAnsi" w:cstheme="minorHAnsi"/>
          <w:spacing w:val="-5"/>
          <w:position w:val="-1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etc.</w:t>
      </w:r>
    </w:p>
    <w:p w14:paraId="484046AC" w14:textId="77777777" w:rsidR="00A34DD8" w:rsidRPr="00D14E65" w:rsidRDefault="00A34DD8">
      <w:pPr>
        <w:spacing w:before="4" w:line="160" w:lineRule="exact"/>
        <w:rPr>
          <w:rFonts w:asciiTheme="minorHAnsi" w:hAnsiTheme="minorHAnsi" w:cstheme="minorHAnsi"/>
          <w:sz w:val="17"/>
          <w:szCs w:val="17"/>
        </w:rPr>
      </w:pPr>
    </w:p>
    <w:p w14:paraId="64E412D1" w14:textId="77777777" w:rsidR="00A34DD8" w:rsidRPr="00D14E65" w:rsidRDefault="00D14E65">
      <w:pPr>
        <w:spacing w:before="36"/>
        <w:ind w:left="215"/>
        <w:rPr>
          <w:rFonts w:asciiTheme="minorHAnsi" w:eastAsia="Arial" w:hAnsiTheme="minorHAnsi" w:cstheme="minorHAnsi"/>
          <w:sz w:val="18"/>
          <w:szCs w:val="18"/>
        </w:rPr>
      </w:pPr>
      <w:r w:rsidRPr="00D14E65">
        <w:rPr>
          <w:rFonts w:asciiTheme="minorHAnsi" w:hAnsiTheme="minorHAnsi" w:cstheme="minorHAnsi"/>
        </w:rPr>
        <w:pict w14:anchorId="48281B1A">
          <v:group id="_x0000_s1062" style="position:absolute;left:0;text-align:left;margin-left:221.6pt;margin-top:4.25pt;width:8.25pt;height:8.25pt;z-index:-251661312;mso-position-horizontal-relative:page" coordorigin="4433,85" coordsize="165,165">
            <v:shape id="_x0000_s1065" style="position:absolute;left:4440;top:92;width:150;height:150" coordorigin="4440,92" coordsize="150,150" path="m4440,242r150,l4590,92r-150,l4440,242xe" filled="f">
              <v:path arrowok="t"/>
            </v:shape>
            <v:shape id="_x0000_s1064" style="position:absolute;left:4440;top:92;width:150;height:150" coordorigin="4440,92" coordsize="150,150" path="m4440,92r150,150e" filled="f">
              <v:path arrowok="t"/>
            </v:shape>
            <v:shape id="_x0000_s1063" style="position:absolute;left:4440;top:92;width:150;height:150" coordorigin="4440,92" coordsize="150,150" path="m4590,92l4440,242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5A49747">
          <v:group id="_x0000_s1058" style="position:absolute;left:0;text-align:left;margin-left:265.1pt;margin-top:4.25pt;width:8.25pt;height:8.25pt;z-index:-251660288;mso-position-horizontal-relative:page" coordorigin="5303,85" coordsize="165,165">
            <v:shape id="_x0000_s1061" style="position:absolute;left:5310;top:92;width:150;height:150" coordorigin="5310,92" coordsize="150,150" path="m5310,242r150,l5460,92r-150,l5310,242xe" filled="f">
              <v:path arrowok="t"/>
            </v:shape>
            <v:shape id="_x0000_s1060" style="position:absolute;left:5310;top:92;width:150;height:150" coordorigin="5310,92" coordsize="150,150" path="m5310,92r150,150e" filled="f">
              <v:path arrowok="t"/>
            </v:shape>
            <v:shape id="_x0000_s1059" style="position:absolute;left:5310;top:92;width:150;height:150" coordorigin="5310,92" coordsize="150,150" path="m5460,92l5310,242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564C48AC">
          <v:group id="_x0000_s1054" style="position:absolute;left:0;text-align:left;margin-left:312.4pt;margin-top:4.25pt;width:8.25pt;height:8.25pt;z-index:-251659264;mso-position-horizontal-relative:page" coordorigin="6248,85" coordsize="165,165">
            <v:shape id="_x0000_s1057" style="position:absolute;left:6255;top:92;width:150;height:150" coordorigin="6255,92" coordsize="150,150" path="m6255,242r150,l6405,92r-150,l6255,242xe" filled="f">
              <v:path arrowok="t"/>
            </v:shape>
            <v:shape id="_x0000_s1056" style="position:absolute;left:6255;top:92;width:150;height:150" coordorigin="6255,92" coordsize="150,150" path="m6255,92r150,150e" filled="f">
              <v:path arrowok="t"/>
            </v:shape>
            <v:shape id="_x0000_s1055" style="position:absolute;left:6255;top:92;width:150;height:150" coordorigin="6255,92" coordsize="150,150" path="m6405,92l6255,242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78CCC12">
          <v:group id="_x0000_s1050" style="position:absolute;left:0;text-align:left;margin-left:360.4pt;margin-top:4.25pt;width:8.25pt;height:8.25pt;z-index:-251658240;mso-position-horizontal-relative:page" coordorigin="7208,85" coordsize="165,165">
            <v:shape id="_x0000_s1053" style="position:absolute;left:7215;top:92;width:150;height:150" coordorigin="7215,92" coordsize="150,150" path="m7215,242r150,l7365,92r-150,l7215,242xe" filled="f">
              <v:path arrowok="t"/>
            </v:shape>
            <v:shape id="_x0000_s1052" style="position:absolute;left:7215;top:92;width:150;height:150" coordorigin="7215,92" coordsize="150,150" path="m7215,92r150,150e" filled="f">
              <v:path arrowok="t"/>
            </v:shape>
            <v:shape id="_x0000_s1051" style="position:absolute;left:7215;top:92;width:150;height:150" coordorigin="7215,92" coordsize="150,150" path="m7365,92l7215,242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7F7DA35B">
          <v:group id="_x0000_s1046" style="position:absolute;left:0;text-align:left;margin-left:412.9pt;margin-top:4.25pt;width:8.25pt;height:8.25pt;z-index:-251657216;mso-position-horizontal-relative:page" coordorigin="8258,85" coordsize="165,165">
            <v:shape id="_x0000_s1049" style="position:absolute;left:8265;top:92;width:150;height:150" coordorigin="8265,92" coordsize="150,150" path="m8265,242r150,l8415,92r-150,l8265,242xe" filled="f">
              <v:path arrowok="t"/>
            </v:shape>
            <v:shape id="_x0000_s1048" style="position:absolute;left:8265;top:92;width:150;height:150" coordorigin="8265,92" coordsize="150,150" path="m8265,92r150,150e" filled="f">
              <v:path arrowok="t"/>
            </v:shape>
            <v:shape id="_x0000_s1047" style="position:absolute;left:8265;top:92;width:150;height:150" coordorigin="8265,92" coordsize="150,150" path="m8415,92l8265,242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-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 xml:space="preserve"> Necessar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y</w:t>
      </w:r>
      <w:r w:rsidRPr="00D14E65">
        <w:rPr>
          <w:rFonts w:asciiTheme="minorHAnsi" w:eastAsia="Arial" w:hAnsiTheme="minorHAnsi" w:cstheme="minorHAnsi"/>
          <w:b/>
          <w:spacing w:val="17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trait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spacing w:val="5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fo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 xml:space="preserve">r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thi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>s</w:t>
      </w:r>
      <w:r w:rsidRPr="00D14E65">
        <w:rPr>
          <w:rFonts w:asciiTheme="minorHAnsi" w:eastAsia="Arial" w:hAnsiTheme="minorHAnsi" w:cstheme="minorHAnsi"/>
          <w:b/>
          <w:spacing w:val="2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b/>
          <w:spacing w:val="-2"/>
          <w:sz w:val="23"/>
          <w:szCs w:val="23"/>
        </w:rPr>
        <w:t>position</w:t>
      </w:r>
      <w:r w:rsidRPr="00D14E65">
        <w:rPr>
          <w:rFonts w:asciiTheme="minorHAnsi" w:eastAsia="Arial" w:hAnsiTheme="minorHAnsi" w:cstheme="minorHAnsi"/>
          <w:b/>
          <w:sz w:val="23"/>
          <w:szCs w:val="23"/>
        </w:rPr>
        <w:t xml:space="preserve">:    </w:t>
      </w:r>
      <w:r w:rsidRPr="00D14E65">
        <w:rPr>
          <w:rFonts w:asciiTheme="minorHAnsi" w:eastAsia="Arial" w:hAnsiTheme="minorHAnsi" w:cstheme="minorHAnsi"/>
          <w:b/>
          <w:spacing w:val="21"/>
          <w:sz w:val="23"/>
          <w:szCs w:val="23"/>
        </w:rPr>
        <w:t xml:space="preserve"> </w:t>
      </w:r>
      <w:r w:rsidRPr="00D14E65">
        <w:rPr>
          <w:rFonts w:asciiTheme="minorHAnsi" w:eastAsia="Arial" w:hAnsiTheme="minorHAnsi" w:cstheme="minorHAnsi"/>
          <w:spacing w:val="4"/>
          <w:sz w:val="18"/>
          <w:szCs w:val="18"/>
        </w:rPr>
        <w:t>Seein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g    </w:t>
      </w:r>
      <w:r w:rsidRPr="00D14E65">
        <w:rPr>
          <w:rFonts w:asciiTheme="minorHAnsi" w:eastAsia="Arial" w:hAnsiTheme="minorHAnsi" w:cstheme="minorHAnsi"/>
          <w:spacing w:val="40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Hearin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g     </w:t>
      </w:r>
      <w:r w:rsidRPr="00D14E65">
        <w:rPr>
          <w:rFonts w:asciiTheme="minorHAnsi" w:eastAsia="Arial" w:hAnsiTheme="minorHAnsi" w:cstheme="minorHAnsi"/>
          <w:spacing w:val="3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Talking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*    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  <w:sz w:val="18"/>
          <w:szCs w:val="18"/>
        </w:rPr>
        <w:t>Reading</w:t>
      </w:r>
      <w:r w:rsidRPr="00D14E65">
        <w:rPr>
          <w:rFonts w:asciiTheme="minorHAnsi" w:eastAsia="Arial" w:hAnsiTheme="minorHAnsi" w:cstheme="minorHAnsi"/>
          <w:sz w:val="18"/>
          <w:szCs w:val="18"/>
        </w:rPr>
        <w:t xml:space="preserve">*   </w:t>
      </w:r>
      <w:r w:rsidRPr="00D14E65">
        <w:rPr>
          <w:rFonts w:asciiTheme="minorHAnsi" w:eastAsia="Arial" w:hAnsiTheme="minorHAnsi" w:cstheme="minorHAnsi"/>
          <w:spacing w:val="49"/>
          <w:sz w:val="18"/>
          <w:szCs w:val="18"/>
        </w:rPr>
        <w:t xml:space="preserve"> </w:t>
      </w:r>
      <w:r w:rsidRPr="00D14E65">
        <w:rPr>
          <w:rFonts w:asciiTheme="minorHAnsi" w:eastAsia="Arial" w:hAnsiTheme="minorHAnsi" w:cstheme="minorHAnsi"/>
          <w:spacing w:val="2"/>
          <w:sz w:val="18"/>
          <w:szCs w:val="18"/>
        </w:rPr>
        <w:t>Writing*</w:t>
      </w:r>
    </w:p>
    <w:p w14:paraId="1CB2D011" w14:textId="77777777" w:rsidR="00A34DD8" w:rsidRPr="00D14E65" w:rsidRDefault="00D14E65">
      <w:pPr>
        <w:spacing w:before="43" w:line="254" w:lineRule="auto"/>
        <w:ind w:left="830" w:right="440" w:hanging="137"/>
        <w:rPr>
          <w:rFonts w:asciiTheme="minorHAnsi" w:eastAsia="Arial" w:hAnsiTheme="minorHAnsi" w:cstheme="minorHAnsi"/>
          <w:sz w:val="17"/>
          <w:szCs w:val="17"/>
        </w:rPr>
      </w:pPr>
      <w:r w:rsidRPr="00D14E65">
        <w:rPr>
          <w:rFonts w:asciiTheme="minorHAnsi" w:hAnsiTheme="minorHAnsi" w:cstheme="minorHAnsi"/>
        </w:rPr>
        <w:pict w14:anchorId="11F0CB94">
          <v:group id="_x0000_s1044" style="position:absolute;left:0;text-align:left;margin-left:50.25pt;margin-top:3.65pt;width:6pt;height:6pt;z-index:-251656192;mso-position-horizontal-relative:page" coordorigin="1005,73" coordsize="120,120">
            <v:shape id="_x0000_s1045" style="position:absolute;left:1005;top:73;width:120;height:120" coordorigin="1005,73" coordsize="120,120" path="m1005,193r120,l1125,73r-120,l1005,193x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Basi</w:t>
      </w:r>
      <w:r w:rsidRPr="00D14E65">
        <w:rPr>
          <w:rFonts w:asciiTheme="minorHAnsi" w:eastAsia="Arial" w:hAnsiTheme="minorHAnsi" w:cstheme="minorHAnsi"/>
          <w:sz w:val="17"/>
          <w:szCs w:val="17"/>
        </w:rPr>
        <w:t>c</w:t>
      </w:r>
      <w:r w:rsidRPr="00D14E65">
        <w:rPr>
          <w:rFonts w:asciiTheme="minorHAnsi" w:eastAsia="Arial" w:hAnsiTheme="minorHAnsi" w:cstheme="minorHAnsi"/>
          <w:spacing w:val="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comprehensio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2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Englis</w:t>
      </w:r>
      <w:r w:rsidRPr="00D14E65">
        <w:rPr>
          <w:rFonts w:asciiTheme="minorHAnsi" w:eastAsia="Arial" w:hAnsiTheme="minorHAnsi" w:cstheme="minorHAnsi"/>
          <w:sz w:val="17"/>
          <w:szCs w:val="17"/>
        </w:rPr>
        <w:t>h</w:t>
      </w:r>
      <w:r w:rsidRPr="00D14E65">
        <w:rPr>
          <w:rFonts w:asciiTheme="minorHAnsi" w:eastAsia="Arial" w:hAnsiTheme="minorHAnsi" w:cstheme="minorHAnsi"/>
          <w:spacing w:val="1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languag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usin</w:t>
      </w:r>
      <w:r w:rsidRPr="00D14E65">
        <w:rPr>
          <w:rFonts w:asciiTheme="minorHAnsi" w:eastAsia="Arial" w:hAnsiTheme="minorHAnsi" w:cstheme="minorHAnsi"/>
          <w:sz w:val="17"/>
          <w:szCs w:val="17"/>
        </w:rPr>
        <w:t>g</w:t>
      </w:r>
      <w:r w:rsidRPr="00D14E65">
        <w:rPr>
          <w:rFonts w:asciiTheme="minorHAnsi" w:eastAsia="Arial" w:hAnsiTheme="minorHAnsi" w:cstheme="minorHAnsi"/>
          <w:spacing w:val="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trait</w:t>
      </w:r>
      <w:r w:rsidRPr="00D14E65">
        <w:rPr>
          <w:rFonts w:asciiTheme="minorHAnsi" w:eastAsia="Arial" w:hAnsiTheme="minorHAnsi" w:cstheme="minorHAnsi"/>
          <w:spacing w:val="13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z w:val="17"/>
          <w:szCs w:val="17"/>
        </w:rPr>
        <w:t>*</w:t>
      </w:r>
      <w:r w:rsidRPr="00D14E65">
        <w:rPr>
          <w:rFonts w:asciiTheme="minorHAnsi" w:eastAsia="Arial" w:hAnsiTheme="minorHAnsi" w:cstheme="minorHAnsi"/>
          <w:spacing w:val="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marke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1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abov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fo</w:t>
      </w:r>
      <w:r w:rsidRPr="00D14E65">
        <w:rPr>
          <w:rFonts w:asciiTheme="minorHAnsi" w:eastAsia="Arial" w:hAnsiTheme="minorHAnsi" w:cstheme="minorHAnsi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purpose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1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>f</w:t>
      </w:r>
      <w:r w:rsidRPr="00D14E65">
        <w:rPr>
          <w:rFonts w:asciiTheme="minorHAnsi" w:eastAsia="Arial" w:hAnsiTheme="minorHAnsi" w:cstheme="minorHAnsi"/>
          <w:spacing w:val="-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safety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8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managemen</w:t>
      </w:r>
      <w:r w:rsidRPr="00D14E65">
        <w:rPr>
          <w:rFonts w:asciiTheme="minorHAnsi" w:eastAsia="Arial" w:hAnsiTheme="minorHAnsi" w:cstheme="minorHAnsi"/>
          <w:sz w:val="17"/>
          <w:szCs w:val="17"/>
        </w:rPr>
        <w:t>t</w:t>
      </w:r>
      <w:r w:rsidRPr="00D14E65">
        <w:rPr>
          <w:rFonts w:asciiTheme="minorHAnsi" w:eastAsia="Arial" w:hAnsiTheme="minorHAnsi" w:cstheme="minorHAnsi"/>
          <w:spacing w:val="2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directio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an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jo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b</w:t>
      </w:r>
      <w:r w:rsidRPr="00D14E65">
        <w:rPr>
          <w:rFonts w:asciiTheme="minorHAnsi" w:eastAsia="Arial" w:hAnsiTheme="minorHAnsi" w:cstheme="minorHAnsi"/>
          <w:spacing w:val="-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responsibility,</w:t>
      </w:r>
      <w:r w:rsidRPr="00D14E65">
        <w:rPr>
          <w:rFonts w:asciiTheme="minorHAnsi" w:eastAsia="Arial" w:hAnsiTheme="minorHAnsi" w:cstheme="minorHAnsi"/>
          <w:spacing w:val="3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an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minima</w:t>
      </w:r>
      <w:r w:rsidRPr="00D14E65">
        <w:rPr>
          <w:rFonts w:asciiTheme="minorHAnsi" w:eastAsia="Arial" w:hAnsiTheme="minorHAnsi" w:cstheme="minorHAnsi"/>
          <w:sz w:val="17"/>
          <w:szCs w:val="17"/>
        </w:rPr>
        <w:t>l</w:t>
      </w:r>
      <w:r w:rsidRPr="00D14E65">
        <w:rPr>
          <w:rFonts w:asciiTheme="minorHAnsi" w:eastAsia="Arial" w:hAnsiTheme="minorHAnsi" w:cstheme="minorHAnsi"/>
          <w:spacing w:val="1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thir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part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7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interaction.</w:t>
      </w:r>
    </w:p>
    <w:p w14:paraId="12E4E47C" w14:textId="77777777" w:rsidR="00A34DD8" w:rsidRPr="00D14E65" w:rsidRDefault="00D14E65">
      <w:pPr>
        <w:spacing w:line="160" w:lineRule="exact"/>
        <w:ind w:left="703"/>
        <w:rPr>
          <w:rFonts w:asciiTheme="minorHAnsi" w:eastAsia="Arial" w:hAnsiTheme="minorHAnsi" w:cstheme="minorHAnsi"/>
          <w:sz w:val="17"/>
          <w:szCs w:val="17"/>
        </w:rPr>
      </w:pPr>
      <w:r w:rsidRPr="00D14E65">
        <w:rPr>
          <w:rFonts w:asciiTheme="minorHAnsi" w:hAnsiTheme="minorHAnsi" w:cstheme="minorHAnsi"/>
        </w:rPr>
        <w:pict w14:anchorId="5DBEA76F">
          <v:group id="_x0000_s1040" style="position:absolute;left:0;text-align:left;margin-left:49.9pt;margin-top:.4pt;width:6.75pt;height:6.75pt;z-index:-251655168;mso-position-horizontal-relative:page" coordorigin="998,8" coordsize="135,135">
            <v:shape id="_x0000_s1043" style="position:absolute;left:1005;top:15;width:120;height:120" coordorigin="1005,15" coordsize="120,120" path="m1005,135r120,l1125,15r-120,l1005,135xe" filled="f">
              <v:path arrowok="t"/>
            </v:shape>
            <v:shape id="_x0000_s1042" style="position:absolute;left:1005;top:15;width:120;height:120" coordorigin="1005,15" coordsize="120,120" path="m1005,15r120,120e" filled="f">
              <v:path arrowok="t"/>
            </v:shape>
            <v:shape id="_x0000_s1041" style="position:absolute;left:1005;top:15;width:120;height:120" coordorigin="1005,15" coordsize="120,120" path="m1125,15l1005,135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spacing w:val="-1"/>
          <w:sz w:val="17"/>
          <w:szCs w:val="17"/>
        </w:rPr>
        <w:t>Proficienc</w:t>
      </w:r>
      <w:r w:rsidRPr="00D14E65">
        <w:rPr>
          <w:rFonts w:asciiTheme="minorHAnsi" w:eastAsia="Arial" w:hAnsiTheme="minorHAnsi" w:cstheme="minorHAnsi"/>
          <w:sz w:val="17"/>
          <w:szCs w:val="17"/>
        </w:rPr>
        <w:t>y</w:t>
      </w:r>
      <w:r w:rsidRPr="00D14E65">
        <w:rPr>
          <w:rFonts w:asciiTheme="minorHAnsi" w:eastAsia="Arial" w:hAnsiTheme="minorHAnsi" w:cstheme="minorHAnsi"/>
          <w:spacing w:val="1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o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f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traits</w:t>
      </w:r>
      <w:r w:rsidRPr="00D14E65">
        <w:rPr>
          <w:rFonts w:asciiTheme="minorHAnsi" w:eastAsia="Arial" w:hAnsiTheme="minorHAnsi" w:cstheme="minorHAnsi"/>
          <w:sz w:val="17"/>
          <w:szCs w:val="17"/>
        </w:rPr>
        <w:t>*</w:t>
      </w:r>
      <w:r w:rsidRPr="00D14E65">
        <w:rPr>
          <w:rFonts w:asciiTheme="minorHAnsi" w:eastAsia="Arial" w:hAnsiTheme="minorHAnsi" w:cstheme="minorHAnsi"/>
          <w:spacing w:val="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marke</w:t>
      </w:r>
      <w:r w:rsidRPr="00D14E65">
        <w:rPr>
          <w:rFonts w:asciiTheme="minorHAnsi" w:eastAsia="Arial" w:hAnsiTheme="minorHAnsi" w:cstheme="minorHAnsi"/>
          <w:sz w:val="17"/>
          <w:szCs w:val="17"/>
        </w:rPr>
        <w:t>d</w:t>
      </w:r>
      <w:r w:rsidRPr="00D14E65">
        <w:rPr>
          <w:rFonts w:asciiTheme="minorHAnsi" w:eastAsia="Arial" w:hAnsiTheme="minorHAnsi" w:cstheme="minorHAnsi"/>
          <w:spacing w:val="1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abov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1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i</w:t>
      </w:r>
      <w:r w:rsidRPr="00D14E65">
        <w:rPr>
          <w:rFonts w:asciiTheme="minorHAnsi" w:eastAsia="Arial" w:hAnsiTheme="minorHAnsi" w:cstheme="minorHAnsi"/>
          <w:sz w:val="17"/>
          <w:szCs w:val="17"/>
        </w:rPr>
        <w:t>n</w:t>
      </w:r>
      <w:r w:rsidRPr="00D14E65">
        <w:rPr>
          <w:rFonts w:asciiTheme="minorHAnsi" w:eastAsia="Arial" w:hAnsiTheme="minorHAnsi" w:cstheme="minorHAnsi"/>
          <w:spacing w:val="-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th</w:t>
      </w:r>
      <w:r w:rsidRPr="00D14E65">
        <w:rPr>
          <w:rFonts w:asciiTheme="minorHAnsi" w:eastAsia="Arial" w:hAnsiTheme="minorHAnsi" w:cstheme="minorHAnsi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 xml:space="preserve"> followin</w:t>
      </w:r>
      <w:r w:rsidRPr="00D14E65">
        <w:rPr>
          <w:rFonts w:asciiTheme="minorHAnsi" w:eastAsia="Arial" w:hAnsiTheme="minorHAnsi" w:cstheme="minorHAnsi"/>
          <w:sz w:val="17"/>
          <w:szCs w:val="17"/>
        </w:rPr>
        <w:t>g</w:t>
      </w:r>
      <w:r w:rsidRPr="00D14E65">
        <w:rPr>
          <w:rFonts w:asciiTheme="minorHAnsi" w:eastAsia="Arial" w:hAnsiTheme="minorHAnsi" w:cstheme="minorHAnsi"/>
          <w:spacing w:val="1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la</w:t>
      </w:r>
      <w:r w:rsidRPr="00D14E65">
        <w:rPr>
          <w:rFonts w:asciiTheme="minorHAnsi" w:eastAsia="Arial" w:hAnsiTheme="minorHAnsi" w:cstheme="minorHAnsi"/>
          <w:spacing w:val="-7"/>
          <w:sz w:val="17"/>
          <w:szCs w:val="17"/>
        </w:rPr>
        <w:t>nguage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4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fo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r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busines</w:t>
      </w:r>
      <w:r w:rsidRPr="00D14E65">
        <w:rPr>
          <w:rFonts w:asciiTheme="minorHAnsi" w:eastAsia="Arial" w:hAnsiTheme="minorHAnsi" w:cstheme="minorHAnsi"/>
          <w:sz w:val="17"/>
          <w:szCs w:val="17"/>
        </w:rPr>
        <w:t>s</w:t>
      </w:r>
      <w:r w:rsidRPr="00D14E65">
        <w:rPr>
          <w:rFonts w:asciiTheme="minorHAnsi" w:eastAsia="Arial" w:hAnsiTheme="minorHAnsi" w:cstheme="minorHAnsi"/>
          <w:spacing w:val="1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letters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memos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12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custome</w:t>
      </w:r>
      <w:r w:rsidRPr="00D14E65">
        <w:rPr>
          <w:rFonts w:asciiTheme="minorHAnsi" w:eastAsia="Arial" w:hAnsiTheme="minorHAnsi" w:cstheme="minorHAnsi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15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sz w:val="17"/>
          <w:szCs w:val="17"/>
        </w:rPr>
        <w:t>interaction</w:t>
      </w:r>
      <w:r w:rsidRPr="00D14E65">
        <w:rPr>
          <w:rFonts w:asciiTheme="minorHAnsi" w:eastAsia="Arial" w:hAnsiTheme="minorHAnsi" w:cstheme="minorHAnsi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1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presentations,</w:t>
      </w:r>
    </w:p>
    <w:p w14:paraId="721E2762" w14:textId="77777777" w:rsidR="00A34DD8" w:rsidRPr="00D14E65" w:rsidRDefault="00D14E65">
      <w:pPr>
        <w:tabs>
          <w:tab w:val="left" w:pos="8780"/>
        </w:tabs>
        <w:spacing w:line="180" w:lineRule="exact"/>
        <w:ind w:left="830"/>
        <w:rPr>
          <w:rFonts w:asciiTheme="minorHAnsi" w:eastAsia="Arial" w:hAnsiTheme="minorHAnsi" w:cstheme="minorHAnsi"/>
          <w:sz w:val="17"/>
          <w:szCs w:val="17"/>
        </w:rPr>
        <w:sectPr w:rsidR="00A34DD8" w:rsidRPr="00D14E65">
          <w:pgSz w:w="12240" w:h="15840"/>
          <w:pgMar w:top="580" w:right="520" w:bottom="280" w:left="520" w:header="720" w:footer="720" w:gutter="0"/>
          <w:cols w:space="720"/>
        </w:sectPr>
      </w:pPr>
      <w:r w:rsidRPr="00D14E65">
        <w:rPr>
          <w:rFonts w:asciiTheme="minorHAnsi" w:hAnsiTheme="minorHAnsi" w:cstheme="minorHAnsi"/>
        </w:rPr>
        <w:lastRenderedPageBreak/>
        <w:pict w14:anchorId="762A2FC7">
          <v:group id="_x0000_s1036" style="position:absolute;left:0;text-align:left;margin-left:244.1pt;margin-top:.95pt;width:6.75pt;height:6.75pt;z-index:-251654144;mso-position-horizontal-relative:page" coordorigin="4883,19" coordsize="135,135">
            <v:shape id="_x0000_s1039" style="position:absolute;left:4890;top:26;width:120;height:120" coordorigin="4890,26" coordsize="120,120" path="m4890,146r120,l5010,26r-120,l4890,146xe" filled="f">
              <v:path arrowok="t"/>
            </v:shape>
            <v:shape id="_x0000_s1038" style="position:absolute;left:4890;top:26;width:120;height:120" coordorigin="4890,26" coordsize="120,120" path="m4890,26r120,120e" filled="f">
              <v:path arrowok="t"/>
            </v:shape>
            <v:shape id="_x0000_s1037" style="position:absolute;left:4890;top:26;width:120;height:120" coordorigin="4890,26" coordsize="120,120" path="m5010,26l4890,146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B77D90F">
          <v:group id="_x0000_s1034" style="position:absolute;left:0;text-align:left;margin-left:282pt;margin-top:1.3pt;width:6pt;height:6pt;z-index:-251653120;mso-position-horizontal-relative:page" coordorigin="5640,26" coordsize="120,120">
            <v:shape id="_x0000_s1035" style="position:absolute;left:5640;top:26;width:120;height:120" coordorigin="5640,26" coordsize="120,120" path="m5640,146r120,l5760,26r-120,l5640,146x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FCEE05A">
          <v:group id="_x0000_s1032" style="position:absolute;left:0;text-align:left;margin-left:321.75pt;margin-top:1.3pt;width:6pt;height:6pt;z-index:-251652096;mso-position-horizontal-relative:page" coordorigin="6435,26" coordsize="120,120">
            <v:shape id="_x0000_s1033" style="position:absolute;left:6435;top:26;width:120;height:120" coordorigin="6435,26" coordsize="120,120" path="m6435,146r120,l6555,26r-120,l6435,146xe" filled="f">
              <v:path arrowok="t"/>
            </v:shape>
            <w10:wrap anchorx="page"/>
          </v:group>
        </w:pict>
      </w:r>
      <w:r w:rsidRPr="00D14E65">
        <w:rPr>
          <w:rFonts w:asciiTheme="minorHAnsi" w:hAnsiTheme="minorHAnsi" w:cstheme="minorHAnsi"/>
        </w:rPr>
        <w:pict w14:anchorId="4E81B69C">
          <v:group id="_x0000_s1030" style="position:absolute;left:0;text-align:left;margin-left:358.5pt;margin-top:1.3pt;width:6pt;height:6pt;z-index:-251651072;mso-position-horizontal-relative:page" coordorigin="7170,26" coordsize="120,120">
            <v:shape id="_x0000_s1031" style="position:absolute;left:7170;top:26;width:120;height:120" coordorigin="7170,26" coordsize="120,120" path="m7170,146r120,l7290,26r-120,l7170,146xe" filled="f">
              <v:path arrowok="t"/>
            </v:shape>
            <w10:wrap anchorx="page"/>
          </v:group>
        </w:pic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demonstrations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employe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e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direction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audits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,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6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3"/>
          <w:w w:val="103"/>
          <w:sz w:val="17"/>
          <w:szCs w:val="17"/>
        </w:rPr>
        <w:t>et</w:t>
      </w:r>
      <w:r w:rsidRPr="00D14E65">
        <w:rPr>
          <w:rFonts w:asciiTheme="minorHAnsi" w:eastAsia="Arial" w:hAnsiTheme="minorHAnsi" w:cstheme="minorHAnsi"/>
          <w:spacing w:val="17"/>
          <w:w w:val="103"/>
          <w:sz w:val="17"/>
          <w:szCs w:val="17"/>
        </w:rPr>
        <w:t>c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: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   </w:t>
      </w:r>
      <w:r w:rsidRPr="00D14E65">
        <w:rPr>
          <w:rFonts w:asciiTheme="minorHAnsi" w:eastAsia="Arial" w:hAnsiTheme="minorHAnsi" w:cstheme="minorHAnsi"/>
          <w:spacing w:val="19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Englis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h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   </w:t>
      </w:r>
      <w:r w:rsidRPr="00D14E65">
        <w:rPr>
          <w:rFonts w:asciiTheme="minorHAnsi" w:eastAsia="Arial" w:hAnsiTheme="minorHAnsi" w:cstheme="minorHAnsi"/>
          <w:spacing w:val="-13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Spanis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h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  </w:t>
      </w:r>
      <w:r w:rsidRPr="00D14E65">
        <w:rPr>
          <w:rFonts w:asciiTheme="minorHAnsi" w:eastAsia="Arial" w:hAnsiTheme="minorHAnsi" w:cstheme="minorHAnsi"/>
          <w:spacing w:val="20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1"/>
          <w:w w:val="103"/>
          <w:sz w:val="17"/>
          <w:szCs w:val="17"/>
        </w:rPr>
        <w:t>Frenc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h</w:t>
      </w:r>
      <w:r w:rsidRPr="00D14E65">
        <w:rPr>
          <w:rFonts w:asciiTheme="minorHAnsi" w:eastAsia="Arial" w:hAnsiTheme="minorHAnsi" w:cstheme="minorHAnsi"/>
          <w:sz w:val="17"/>
          <w:szCs w:val="17"/>
        </w:rPr>
        <w:t xml:space="preserve">    </w:t>
      </w:r>
      <w:r w:rsidRPr="00D14E65">
        <w:rPr>
          <w:rFonts w:asciiTheme="minorHAnsi" w:eastAsia="Arial" w:hAnsiTheme="minorHAnsi" w:cstheme="minorHAnsi"/>
          <w:spacing w:val="-11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spacing w:val="-2"/>
          <w:w w:val="103"/>
          <w:sz w:val="17"/>
          <w:szCs w:val="17"/>
        </w:rPr>
        <w:t>Othe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</w:rPr>
        <w:t>r</w:t>
      </w:r>
      <w:r w:rsidRPr="00D14E65">
        <w:rPr>
          <w:rFonts w:asciiTheme="minorHAnsi" w:eastAsia="Arial" w:hAnsiTheme="minorHAnsi" w:cstheme="minorHAnsi"/>
          <w:spacing w:val="-4"/>
          <w:sz w:val="17"/>
          <w:szCs w:val="17"/>
        </w:rPr>
        <w:t xml:space="preserve"> </w:t>
      </w:r>
      <w:r w:rsidRPr="00D14E65">
        <w:rPr>
          <w:rFonts w:asciiTheme="minorHAnsi" w:eastAsia="Arial" w:hAnsiTheme="minorHAnsi" w:cstheme="minorHAnsi"/>
          <w:w w:val="103"/>
          <w:sz w:val="17"/>
          <w:szCs w:val="17"/>
          <w:u w:val="single" w:color="000000"/>
        </w:rPr>
        <w:t xml:space="preserve"> </w:t>
      </w:r>
      <w:r w:rsidRPr="00D14E65">
        <w:rPr>
          <w:rFonts w:asciiTheme="minorHAnsi" w:eastAsia="Arial" w:hAnsiTheme="minorHAnsi" w:cstheme="minorHAnsi"/>
          <w:sz w:val="17"/>
          <w:szCs w:val="17"/>
          <w:u w:val="single" w:color="000000"/>
        </w:rPr>
        <w:tab/>
      </w:r>
    </w:p>
    <w:p w14:paraId="09D9DF9A" w14:textId="77777777" w:rsidR="00A34DD8" w:rsidRPr="00D14E65" w:rsidRDefault="00D14E65">
      <w:pPr>
        <w:spacing w:before="70"/>
        <w:ind w:left="3972" w:right="3987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D14E65">
        <w:rPr>
          <w:rFonts w:asciiTheme="minorHAnsi" w:hAnsiTheme="minorHAnsi" w:cstheme="minorHAnsi"/>
        </w:rPr>
        <w:lastRenderedPageBreak/>
        <w:pict w14:anchorId="6147574F">
          <v:group id="_x0000_s1026" style="position:absolute;left:0;text-align:left;margin-left:31pt;margin-top:40.45pt;width:549.25pt;height:25.6pt;z-index:-251649024;mso-position-horizontal-relative:page;mso-position-vertical-relative:page" coordorigin="620,809" coordsize="10985,512">
            <v:shape id="_x0000_s1029" style="position:absolute;left:4530;top:825;width:3180;height:0" coordorigin="4530,825" coordsize="3180,0" path="m4530,825r3180,e" filled="f" strokeweight="1.6pt">
              <v:path arrowok="t"/>
            </v:shape>
            <v:shape id="_x0000_s1028" style="position:absolute;left:630;top:870;width:10965;height:435" coordorigin="630,870" coordsize="10965,435" path="m11595,1305r,-435l11505,870r,315l735,1185r,-315l630,870r,435l11595,1305xe" fillcolor="#d9d9d9" stroked="f">
              <v:path arrowok="t"/>
            </v:shape>
            <v:shape id="_x0000_s1027" style="position:absolute;left:630;top:1313;width:10965;height:0" coordorigin="630,1313" coordsize="10965,0" path="m630,1313r10965,e" filled="f" strokeweight=".85pt">
              <v:path arrowok="t"/>
            </v:shape>
            <w10:wrap anchorx="page" anchory="page"/>
          </v:group>
        </w:pict>
      </w:r>
      <w:r w:rsidRPr="00D14E65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Jo</w:t>
      </w:r>
      <w:r w:rsidRPr="00D14E65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b </w:t>
      </w:r>
      <w:r w:rsidRPr="00D14E65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Descriptio</w:t>
      </w:r>
      <w:r w:rsidRPr="00D14E65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n </w:t>
      </w:r>
      <w:r w:rsidRPr="00D14E65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(continued)</w:t>
      </w:r>
    </w:p>
    <w:p w14:paraId="0663DA4F" w14:textId="77777777" w:rsidR="00A34DD8" w:rsidRPr="00D14E65" w:rsidRDefault="00A34DD8">
      <w:pPr>
        <w:spacing w:before="5" w:line="20" w:lineRule="exact"/>
        <w:rPr>
          <w:rFonts w:asciiTheme="minorHAnsi" w:hAnsiTheme="minorHAnsi" w:cstheme="minorHAnsi"/>
          <w:sz w:val="2"/>
          <w:szCs w:val="2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6870"/>
        <w:gridCol w:w="3900"/>
        <w:gridCol w:w="98"/>
      </w:tblGrid>
      <w:tr w:rsidR="00A34DD8" w:rsidRPr="00D14E65" w14:paraId="067D1329" w14:textId="77777777">
        <w:trPr>
          <w:trHeight w:hRule="exact" w:val="314"/>
        </w:trPr>
        <w:tc>
          <w:tcPr>
            <w:tcW w:w="113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3FBAC77D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870" w:type="dxa"/>
            <w:tcBorders>
              <w:top w:val="single" w:sz="13" w:space="0" w:color="000000"/>
              <w:left w:val="nil"/>
              <w:bottom w:val="nil"/>
              <w:right w:val="nil"/>
            </w:tcBorders>
            <w:shd w:val="clear" w:color="auto" w:fill="DEDEDE"/>
          </w:tcPr>
          <w:p w14:paraId="7B83E87D" w14:textId="77777777" w:rsidR="00A34DD8" w:rsidRPr="00D14E65" w:rsidRDefault="00D14E65">
            <w:pPr>
              <w:spacing w:line="300" w:lineRule="exact"/>
              <w:ind w:right="-81"/>
              <w:rPr>
                <w:rFonts w:asciiTheme="minorHAnsi" w:eastAsia="Arial" w:hAnsiTheme="minorHAnsi" w:cstheme="minorHAnsi"/>
                <w:sz w:val="29"/>
                <w:szCs w:val="29"/>
              </w:rPr>
            </w:pPr>
            <w:r w:rsidRPr="00D14E65">
              <w:rPr>
                <w:rFonts w:asciiTheme="minorHAnsi" w:eastAsia="Arial" w:hAnsiTheme="minorHAnsi" w:cstheme="minorHAnsi"/>
                <w:b/>
                <w:spacing w:val="-1"/>
                <w:sz w:val="29"/>
                <w:szCs w:val="29"/>
              </w:rPr>
              <w:t>Jo</w:t>
            </w:r>
            <w:r w:rsidRPr="00D14E65">
              <w:rPr>
                <w:rFonts w:asciiTheme="minorHAnsi" w:eastAsia="Arial" w:hAnsiTheme="minorHAnsi" w:cstheme="minorHAnsi"/>
                <w:b/>
                <w:sz w:val="29"/>
                <w:szCs w:val="29"/>
              </w:rPr>
              <w:t>b</w:t>
            </w:r>
            <w:r w:rsidRPr="00D14E65">
              <w:rPr>
                <w:rFonts w:asciiTheme="minorHAnsi" w:eastAsia="Arial" w:hAnsiTheme="minorHAnsi" w:cstheme="minorHAnsi"/>
                <w:b/>
                <w:spacing w:val="-1"/>
                <w:sz w:val="29"/>
                <w:szCs w:val="29"/>
              </w:rPr>
              <w:t xml:space="preserve"> Functions</w:t>
            </w:r>
            <w:r w:rsidRPr="00D14E65">
              <w:rPr>
                <w:rFonts w:asciiTheme="minorHAnsi" w:eastAsia="Arial" w:hAnsiTheme="minorHAnsi" w:cstheme="minorHAnsi"/>
                <w:b/>
                <w:sz w:val="29"/>
                <w:szCs w:val="29"/>
              </w:rPr>
              <w:t>,</w:t>
            </w:r>
            <w:r w:rsidRPr="00D14E65">
              <w:rPr>
                <w:rFonts w:asciiTheme="minorHAnsi" w:eastAsia="Arial" w:hAnsiTheme="minorHAnsi" w:cstheme="minorHAnsi"/>
                <w:b/>
                <w:spacing w:val="9"/>
                <w:sz w:val="29"/>
                <w:szCs w:val="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2"/>
                <w:sz w:val="29"/>
                <w:szCs w:val="29"/>
              </w:rPr>
              <w:t>Uniqu</w:t>
            </w:r>
            <w:r w:rsidRPr="00D14E65">
              <w:rPr>
                <w:rFonts w:asciiTheme="minorHAnsi" w:eastAsia="Arial" w:hAnsiTheme="minorHAnsi" w:cstheme="minorHAnsi"/>
                <w:b/>
                <w:sz w:val="29"/>
                <w:szCs w:val="29"/>
              </w:rPr>
              <w:t>e</w:t>
            </w:r>
            <w:r w:rsidRPr="00D14E65">
              <w:rPr>
                <w:rFonts w:asciiTheme="minorHAnsi" w:eastAsia="Arial" w:hAnsiTheme="minorHAnsi" w:cstheme="minorHAnsi"/>
                <w:b/>
                <w:spacing w:val="4"/>
                <w:sz w:val="29"/>
                <w:szCs w:val="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2"/>
                <w:sz w:val="29"/>
                <w:szCs w:val="29"/>
              </w:rPr>
              <w:t>Dutie</w:t>
            </w:r>
            <w:r w:rsidRPr="00D14E65">
              <w:rPr>
                <w:rFonts w:asciiTheme="minorHAnsi" w:eastAsia="Arial" w:hAnsiTheme="minorHAnsi" w:cstheme="minorHAnsi"/>
                <w:b/>
                <w:sz w:val="29"/>
                <w:szCs w:val="29"/>
              </w:rPr>
              <w:t>s</w:t>
            </w:r>
            <w:r w:rsidRPr="00D14E65">
              <w:rPr>
                <w:rFonts w:asciiTheme="minorHAnsi" w:eastAsia="Arial" w:hAnsiTheme="minorHAnsi" w:cstheme="minorHAnsi"/>
                <w:b/>
                <w:spacing w:val="3"/>
                <w:sz w:val="29"/>
                <w:szCs w:val="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2"/>
                <w:w w:val="101"/>
                <w:sz w:val="29"/>
                <w:szCs w:val="29"/>
              </w:rPr>
              <w:t>an</w:t>
            </w:r>
            <w:r w:rsidRPr="00D14E65">
              <w:rPr>
                <w:rFonts w:asciiTheme="minorHAnsi" w:eastAsia="Arial" w:hAnsiTheme="minorHAnsi" w:cstheme="minorHAnsi"/>
                <w:b/>
                <w:w w:val="101"/>
                <w:sz w:val="29"/>
                <w:szCs w:val="29"/>
              </w:rPr>
              <w:t>d</w:t>
            </w:r>
            <w:r w:rsidRPr="00D14E65">
              <w:rPr>
                <w:rFonts w:asciiTheme="minorHAnsi" w:eastAsia="Arial" w:hAnsiTheme="minorHAnsi" w:cstheme="minorHAnsi"/>
                <w:b/>
                <w:spacing w:val="-6"/>
                <w:sz w:val="29"/>
                <w:szCs w:val="29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spacing w:val="-2"/>
                <w:w w:val="101"/>
                <w:sz w:val="29"/>
                <w:szCs w:val="29"/>
              </w:rPr>
              <w:t>Responsibilities:</w:t>
            </w:r>
          </w:p>
        </w:tc>
        <w:tc>
          <w:tcPr>
            <w:tcW w:w="3900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D9D9D9"/>
          </w:tcPr>
          <w:p w14:paraId="0E7AFAB3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8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1EF05F19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7B21C02A" w14:textId="77777777">
        <w:trPr>
          <w:trHeight w:hRule="exact" w:val="2224"/>
        </w:trPr>
        <w:tc>
          <w:tcPr>
            <w:tcW w:w="10980" w:type="dxa"/>
            <w:gridSpan w:val="4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14:paraId="0754AD8B" w14:textId="77777777" w:rsidR="00A34DD8" w:rsidRPr="00D14E65" w:rsidRDefault="00A34DD8">
            <w:pPr>
              <w:spacing w:before="4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56924FF6" w14:textId="77777777" w:rsidR="00A34DD8" w:rsidRPr="00D14E65" w:rsidRDefault="00D14E65">
            <w:pPr>
              <w:ind w:left="104"/>
              <w:rPr>
                <w:rFonts w:asciiTheme="minorHAnsi" w:eastAsia="Arial" w:hAnsiTheme="minorHAnsi" w:cstheme="minorHAnsi"/>
                <w:sz w:val="23"/>
                <w:szCs w:val="23"/>
              </w:rPr>
            </w:pP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Essentia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l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4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Function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s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6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includ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e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0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bu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t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no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t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limite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d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9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>t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o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sz w:val="23"/>
                <w:szCs w:val="23"/>
              </w:rPr>
              <w:t xml:space="preserve"> th</w:t>
            </w:r>
            <w:r w:rsidRPr="00D14E65">
              <w:rPr>
                <w:rFonts w:asciiTheme="minorHAnsi" w:eastAsia="Arial" w:hAnsiTheme="minorHAnsi" w:cstheme="minorHAnsi"/>
                <w:b/>
                <w:i/>
                <w:sz w:val="23"/>
                <w:szCs w:val="23"/>
              </w:rPr>
              <w:t>e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1"/>
                <w:sz w:val="23"/>
                <w:szCs w:val="23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b/>
                <w:i/>
                <w:spacing w:val="-2"/>
                <w:w w:val="102"/>
                <w:sz w:val="23"/>
                <w:szCs w:val="23"/>
              </w:rPr>
              <w:t>following:</w:t>
            </w:r>
          </w:p>
          <w:p w14:paraId="46127F7C" w14:textId="77777777" w:rsidR="00A34DD8" w:rsidRPr="00D14E65" w:rsidRDefault="00A34DD8">
            <w:pPr>
              <w:spacing w:before="5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4EB1A032" w14:textId="77777777" w:rsidR="00A34DD8" w:rsidRPr="00D14E65" w:rsidRDefault="00D14E65">
            <w:pPr>
              <w:spacing w:line="243" w:lineRule="auto"/>
              <w:ind w:left="824" w:right="103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Generat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maximu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room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and/o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caterin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department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throug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achievemen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specifi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consumption </w:t>
            </w:r>
            <w:r w:rsidRPr="00D14E65">
              <w:rPr>
                <w:rFonts w:asciiTheme="minorHAnsi" w:eastAsia="Arial" w:hAnsiTheme="minorHAnsi" w:cstheme="minorHAnsi"/>
                <w:spacing w:val="5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bookin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goa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level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suppor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hotel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establishe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merchandisin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strategies.</w:t>
            </w:r>
          </w:p>
          <w:p w14:paraId="0F5B8A70" w14:textId="77777777" w:rsidR="00A34DD8" w:rsidRPr="00D14E65" w:rsidRDefault="00D14E65">
            <w:pPr>
              <w:spacing w:before="27" w:line="180" w:lineRule="exact"/>
              <w:ind w:left="824" w:right="162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Activel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suppor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Growt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elemen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propert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Missio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Statemen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championin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assigne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marke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segments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priorities.</w:t>
            </w:r>
          </w:p>
          <w:p w14:paraId="45DAB039" w14:textId="77777777" w:rsidR="00A34DD8" w:rsidRPr="00D14E65" w:rsidRDefault="00D14E65">
            <w:pPr>
              <w:spacing w:before="17" w:line="252" w:lineRule="auto"/>
              <w:ind w:left="824" w:right="253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Provide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proactive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guest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serv</w:t>
            </w:r>
            <w:r w:rsidRPr="00D14E65">
              <w:rPr>
                <w:rFonts w:asciiTheme="minorHAnsi" w:eastAsia="Arial" w:hAnsiTheme="minorHAnsi" w:cstheme="minorHAnsi"/>
                <w:spacing w:val="15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timel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follo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meet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exceed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custome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expectation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standards. Contribut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towar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maintenanc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professiona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ethica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imag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&amp;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Caterin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department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hotel.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Functio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ke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membe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hotel</w:t>
            </w:r>
            <w:r w:rsidRPr="00D14E65">
              <w:rPr>
                <w:rFonts w:asciiTheme="minorHAnsi" w:eastAsia="Arial" w:hAnsiTheme="minorHAnsi" w:cstheme="minorHAnsi"/>
                <w:spacing w:val="-10"/>
                <w:sz w:val="18"/>
                <w:szCs w:val="18"/>
              </w:rPr>
              <w:t>’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1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>man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3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team.</w:t>
            </w:r>
          </w:p>
          <w:p w14:paraId="71A743C2" w14:textId="77777777" w:rsidR="00A34DD8" w:rsidRPr="00D14E65" w:rsidRDefault="00D14E65">
            <w:pPr>
              <w:spacing w:before="7"/>
              <w:ind w:left="82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Guest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Satisfaction</w:t>
            </w:r>
          </w:p>
          <w:p w14:paraId="38DF6D80" w14:textId="77777777" w:rsidR="00A34DD8" w:rsidRPr="00D14E65" w:rsidRDefault="00D14E65">
            <w:pPr>
              <w:tabs>
                <w:tab w:val="left" w:pos="1900"/>
              </w:tabs>
              <w:spacing w:before="15" w:line="180" w:lineRule="exact"/>
              <w:ind w:left="1904" w:right="313" w:hanging="36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ab/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Focu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hote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missio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statemen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operations/sale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decisions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Creat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gues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firs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priorit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throughout 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department.</w:t>
            </w:r>
          </w:p>
          <w:p w14:paraId="6E78A36F" w14:textId="77777777" w:rsidR="00A34DD8" w:rsidRPr="00D14E65" w:rsidRDefault="00D14E65">
            <w:pPr>
              <w:spacing w:before="2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policie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impac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gues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satisfaction</w:t>
            </w:r>
          </w:p>
          <w:p w14:paraId="2522D4A8" w14:textId="77777777" w:rsidR="00A34DD8" w:rsidRPr="00D14E65" w:rsidRDefault="00D14E65">
            <w:pPr>
              <w:spacing w:before="3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2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Ensur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promp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respons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in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quire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custome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requests.</w:t>
            </w:r>
          </w:p>
          <w:p w14:paraId="44450A45" w14:textId="77777777" w:rsidR="00A34DD8" w:rsidRPr="00D14E65" w:rsidRDefault="00D14E65">
            <w:pPr>
              <w:tabs>
                <w:tab w:val="left" w:pos="1900"/>
              </w:tabs>
              <w:spacing w:before="3" w:line="243" w:lineRule="auto"/>
              <w:ind w:left="1904" w:right="285" w:hanging="36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ab/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Ensur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prope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servicin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customer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durin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sales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detailing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on</w:t>
            </w:r>
            <w:r w:rsidRPr="00D14E65">
              <w:rPr>
                <w:rFonts w:asciiTheme="minorHAnsi" w:eastAsia="Arial" w:hAnsiTheme="minorHAnsi" w:cstheme="minorHAnsi"/>
                <w:spacing w:val="-15"/>
                <w:sz w:val="18"/>
                <w:szCs w:val="18"/>
              </w:rPr>
              <w:t>-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site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meetin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billin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rebooking </w:t>
            </w:r>
            <w:r w:rsidRPr="00D14E65">
              <w:rPr>
                <w:rFonts w:asciiTheme="minorHAnsi" w:eastAsia="Arial" w:hAnsiTheme="minorHAnsi" w:cstheme="minorHAnsi"/>
                <w:spacing w:val="4"/>
                <w:sz w:val="18"/>
                <w:szCs w:val="18"/>
              </w:rPr>
              <w:t>phases.</w:t>
            </w:r>
          </w:p>
          <w:p w14:paraId="27A7DFB8" w14:textId="77777777" w:rsidR="00A34DD8" w:rsidRPr="00D14E65" w:rsidRDefault="00D14E65">
            <w:pPr>
              <w:ind w:left="869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  <w:u w:val="single" w:color="000000"/>
              </w:rPr>
              <w:t>Sales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  <w:u w:val="single" w:color="000000"/>
              </w:rPr>
              <w:t>Productivity</w:t>
            </w:r>
          </w:p>
          <w:p w14:paraId="6E3E69D6" w14:textId="77777777" w:rsidR="00A34DD8" w:rsidRPr="00D14E65" w:rsidRDefault="00D14E65">
            <w:pPr>
              <w:spacing w:before="3" w:line="243" w:lineRule="auto"/>
              <w:ind w:left="1544" w:right="5308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sens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urgenc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driv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revenue.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prope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appropriat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marke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4"/>
                <w:sz w:val="18"/>
                <w:szCs w:val="18"/>
              </w:rPr>
              <w:t>ocus.</w:t>
            </w:r>
          </w:p>
          <w:p w14:paraId="6B6F2855" w14:textId="77777777" w:rsidR="00A34DD8" w:rsidRPr="00D14E65" w:rsidRDefault="00D14E65">
            <w:pPr>
              <w:spacing w:before="12" w:line="180" w:lineRule="exact"/>
              <w:ind w:left="1544" w:right="1993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2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minimu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90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%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direc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&amp;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10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%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administrativ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x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tim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usag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self.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 xml:space="preserve"> 10:0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0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 xml:space="preserve"> 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–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4:0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0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direc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sellin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time.</w:t>
            </w:r>
          </w:p>
          <w:p w14:paraId="226B2CCE" w14:textId="77777777" w:rsidR="00A34DD8" w:rsidRPr="00D14E65" w:rsidRDefault="00D14E65">
            <w:pPr>
              <w:spacing w:before="2" w:line="243" w:lineRule="auto"/>
              <w:ind w:left="1544" w:right="568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minimu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weekl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solicitatio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leve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qualificatio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solicitatio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existin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accounts. 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 </w:t>
            </w:r>
            <w:r w:rsidRPr="00D14E65">
              <w:rPr>
                <w:rFonts w:asciiTheme="minorHAnsi" w:eastAsia="Arial" w:hAnsiTheme="minorHAnsi" w:cstheme="minorHAnsi"/>
                <w:spacing w:val="1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nsur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prope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promp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follo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opportunities.</w:t>
            </w:r>
          </w:p>
          <w:p w14:paraId="04A2B248" w14:textId="77777777" w:rsidR="00A34DD8" w:rsidRPr="00D14E65" w:rsidRDefault="00D14E65">
            <w:pPr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Mee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excee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persona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consume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revenu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bookin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goal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outline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Weekl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Sales</w:t>
            </w:r>
          </w:p>
          <w:p w14:paraId="709E26A8" w14:textId="77777777" w:rsidR="00A34DD8" w:rsidRPr="00D14E65" w:rsidRDefault="00D14E65">
            <w:pPr>
              <w:spacing w:before="3" w:line="243" w:lineRule="auto"/>
              <w:ind w:left="824" w:right="5293" w:firstLine="108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Activit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Repor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cumulativ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throughou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year. 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  <w:u w:val="single" w:color="000000"/>
              </w:rPr>
              <w:t>Leadership/Employees</w:t>
            </w:r>
          </w:p>
          <w:p w14:paraId="7E3DE534" w14:textId="77777777" w:rsidR="00A34DD8" w:rsidRPr="00D14E65" w:rsidRDefault="00D14E65">
            <w:pPr>
              <w:tabs>
                <w:tab w:val="left" w:pos="1900"/>
              </w:tabs>
              <w:spacing w:line="243" w:lineRule="auto"/>
              <w:ind w:left="1904" w:right="449" w:hanging="36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ab/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Encourag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perpetuat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1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tea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attitud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amongs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employee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managemen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focuse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clearl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on gues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satisfaction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deliverin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wha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sol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plu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littl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more.</w:t>
            </w:r>
          </w:p>
          <w:p w14:paraId="278EE491" w14:textId="77777777" w:rsidR="00A34DD8" w:rsidRPr="00D14E65" w:rsidRDefault="00D14E65">
            <w:pPr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Contribut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towar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positive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professiona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carin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wor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k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environment.</w:t>
            </w:r>
          </w:p>
          <w:p w14:paraId="2FE35F13" w14:textId="77777777" w:rsidR="00A34DD8" w:rsidRPr="00D14E65" w:rsidRDefault="00D14E65">
            <w:pPr>
              <w:spacing w:line="180" w:lineRule="exact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2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policie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are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personne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administratio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huma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resource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withi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scope</w:t>
            </w:r>
          </w:p>
          <w:p w14:paraId="40C331EC" w14:textId="77777777" w:rsidR="00A34DD8" w:rsidRPr="00D14E65" w:rsidRDefault="00D14E65">
            <w:pPr>
              <w:spacing w:before="3"/>
              <w:ind w:left="1871" w:right="5036"/>
              <w:jc w:val="center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Manager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responsibilitie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duties.</w:t>
            </w:r>
          </w:p>
          <w:p w14:paraId="1B5EF24B" w14:textId="77777777" w:rsidR="00A34DD8" w:rsidRPr="00D14E65" w:rsidRDefault="00D14E65">
            <w:pPr>
              <w:spacing w:before="3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Focu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appropriat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prioritize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employe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objective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vi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Annua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goa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plannin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process.</w:t>
            </w:r>
          </w:p>
          <w:p w14:paraId="2481ECA2" w14:textId="77777777" w:rsidR="00A34DD8" w:rsidRPr="00D14E65" w:rsidRDefault="00D14E65">
            <w:pPr>
              <w:tabs>
                <w:tab w:val="left" w:pos="1900"/>
              </w:tabs>
              <w:spacing w:before="3" w:line="243" w:lineRule="auto"/>
              <w:ind w:left="1904" w:right="945" w:hanging="36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ab/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Utiliz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goa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plannin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proces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pacing w:val="-14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mmunicat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persona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professiona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needs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developmen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and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achievemen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Directo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Sales.</w:t>
            </w:r>
          </w:p>
          <w:p w14:paraId="275FBDF9" w14:textId="77777777" w:rsidR="00A34DD8" w:rsidRPr="00D14E65" w:rsidRDefault="00D14E65">
            <w:pPr>
              <w:spacing w:line="180" w:lineRule="exact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 </w:t>
            </w:r>
            <w:r w:rsidRPr="00D14E65">
              <w:rPr>
                <w:rFonts w:asciiTheme="minorHAnsi" w:eastAsia="Arial" w:hAnsiTheme="minorHAnsi" w:cstheme="minorHAnsi"/>
                <w:spacing w:val="1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Maintai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effectiv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communicatio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feedbac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k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immediat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superviso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appropriat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departmenta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staff.</w:t>
            </w:r>
          </w:p>
          <w:p w14:paraId="1F07B900" w14:textId="77777777" w:rsidR="00A34DD8" w:rsidRPr="00D14E65" w:rsidRDefault="00D14E65">
            <w:pPr>
              <w:spacing w:before="18"/>
              <w:ind w:left="82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  <w:u w:val="single" w:color="000000"/>
              </w:rPr>
              <w:t>Operational</w:t>
            </w:r>
          </w:p>
          <w:p w14:paraId="0650E9AE" w14:textId="77777777" w:rsidR="00A34DD8" w:rsidRPr="00D14E65" w:rsidRDefault="00D14E65">
            <w:pPr>
              <w:spacing w:before="3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Develo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follo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throug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monthl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goa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actio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plans</w:t>
            </w:r>
          </w:p>
          <w:p w14:paraId="69215FEC" w14:textId="77777777" w:rsidR="00A34DD8" w:rsidRPr="00D14E65" w:rsidRDefault="00D14E65">
            <w:pPr>
              <w:tabs>
                <w:tab w:val="left" w:pos="1900"/>
              </w:tabs>
              <w:spacing w:before="15" w:line="180" w:lineRule="exact"/>
              <w:ind w:left="1904" w:right="87" w:hanging="36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ab/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Participat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activel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membe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caterin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tea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revie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evaluat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individua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achievements,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cal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plans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marke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focus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priorities.</w:t>
            </w:r>
          </w:p>
          <w:p w14:paraId="4069C4EA" w14:textId="77777777" w:rsidR="00A34DD8" w:rsidRPr="00D14E65" w:rsidRDefault="00D14E65">
            <w:pPr>
              <w:spacing w:before="2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2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Compl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w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policies.</w:t>
            </w:r>
          </w:p>
          <w:p w14:paraId="34B4193A" w14:textId="77777777" w:rsidR="00A34DD8" w:rsidRPr="00D14E65" w:rsidRDefault="00D14E65">
            <w:pPr>
              <w:spacing w:before="3" w:line="243" w:lineRule="auto"/>
              <w:ind w:left="1544" w:right="718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policie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procedure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outline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Charte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Hotel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&amp;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Resorts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Inc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.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P</w:t>
            </w:r>
            <w:r w:rsidRPr="00D14E65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Manual.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Participat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require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franchis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trainin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certificatio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programs.</w:t>
            </w:r>
          </w:p>
          <w:p w14:paraId="7C38A633" w14:textId="77777777" w:rsidR="00A34DD8" w:rsidRPr="00D14E65" w:rsidRDefault="00D14E65">
            <w:pPr>
              <w:spacing w:before="15"/>
              <w:ind w:left="82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Marketing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and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Promotions</w:t>
            </w:r>
          </w:p>
          <w:p w14:paraId="244CF474" w14:textId="77777777" w:rsidR="00A34DD8" w:rsidRPr="00D14E65" w:rsidRDefault="00D14E65">
            <w:pPr>
              <w:spacing w:line="180" w:lineRule="exact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Execut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marketin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promotiona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effort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directe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Directo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Sale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and/o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Genera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18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Manager</w:t>
            </w:r>
          </w:p>
          <w:p w14:paraId="374ADEC8" w14:textId="77777777" w:rsidR="00A34DD8" w:rsidRPr="00D14E65" w:rsidRDefault="00D14E65">
            <w:pPr>
              <w:spacing w:before="18"/>
              <w:ind w:left="82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  <w:u w:val="single" w:color="000000"/>
              </w:rPr>
              <w:t>inancial</w:t>
            </w:r>
          </w:p>
          <w:p w14:paraId="4E5173ED" w14:textId="77777777" w:rsidR="00A34DD8" w:rsidRPr="00D14E65" w:rsidRDefault="00D14E65">
            <w:pPr>
              <w:spacing w:before="15" w:line="180" w:lineRule="exact"/>
              <w:ind w:left="1544" w:right="958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Full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wit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h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compan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accounting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control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,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direc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billin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purchasin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policie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procedures.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Analyz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Monthl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Marke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segmentatio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determin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result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effort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futur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needs.</w:t>
            </w:r>
          </w:p>
          <w:p w14:paraId="25D919B3" w14:textId="77777777" w:rsidR="00A34DD8" w:rsidRPr="00D14E65" w:rsidRDefault="00D14E65">
            <w:pPr>
              <w:spacing w:before="17"/>
              <w:ind w:left="82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Business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Plan/Budget</w:t>
            </w:r>
            <w:r w:rsidRPr="00D14E65">
              <w:rPr>
                <w:rFonts w:asciiTheme="minorHAnsi" w:eastAsia="Arial" w:hAnsiTheme="minorHAnsi" w:cstheme="minorHAnsi"/>
                <w:spacing w:val="-5"/>
                <w:sz w:val="18"/>
                <w:szCs w:val="18"/>
                <w:u w:val="single" w:color="000000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Process</w:t>
            </w:r>
          </w:p>
          <w:p w14:paraId="14BBB043" w14:textId="77777777" w:rsidR="00A34DD8" w:rsidRPr="00D14E65" w:rsidRDefault="00D14E65">
            <w:pPr>
              <w:spacing w:before="3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Contribut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</w:t>
            </w:r>
            <w:r w:rsidRPr="00D14E65">
              <w:rPr>
                <w:rFonts w:asciiTheme="minorHAnsi" w:eastAsia="Arial" w:hAnsiTheme="minorHAnsi" w:cstheme="minorHAnsi"/>
                <w:spacing w:val="-14"/>
                <w:sz w:val="18"/>
                <w:szCs w:val="18"/>
              </w:rPr>
              <w:t>v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elopmen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Hotel’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annua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busines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plan.</w:t>
            </w:r>
          </w:p>
          <w:p w14:paraId="7F65B1B5" w14:textId="77777777" w:rsidR="00A34DD8" w:rsidRPr="00D14E65" w:rsidRDefault="00D14E65">
            <w:pPr>
              <w:spacing w:before="3" w:line="243" w:lineRule="auto"/>
              <w:ind w:left="824" w:right="3538" w:firstLine="72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Contribut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towar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developmen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appropriat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goal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actions.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  <w:u w:val="single" w:color="000000"/>
              </w:rPr>
              <w:t>Other</w:t>
            </w:r>
          </w:p>
          <w:p w14:paraId="7B5F75DF" w14:textId="77777777" w:rsidR="00A34DD8" w:rsidRPr="00D14E65" w:rsidRDefault="00D14E65">
            <w:pPr>
              <w:spacing w:line="243" w:lineRule="auto"/>
              <w:ind w:left="1544" w:right="4018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Participat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full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membe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th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hote</w:t>
            </w:r>
            <w:r w:rsidRPr="00D14E65">
              <w:rPr>
                <w:rFonts w:asciiTheme="minorHAnsi" w:eastAsia="Arial" w:hAnsiTheme="minorHAnsi" w:cstheme="minorHAnsi"/>
                <w:spacing w:val="-13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10"/>
                <w:sz w:val="18"/>
                <w:szCs w:val="18"/>
              </w:rPr>
              <w:t>’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managemen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 xml:space="preserve">team.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b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Participat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specia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assignment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requested.</w:t>
            </w:r>
          </w:p>
          <w:p w14:paraId="1839D570" w14:textId="77777777" w:rsidR="00A34DD8" w:rsidRPr="00D14E65" w:rsidRDefault="00D14E65">
            <w:pPr>
              <w:spacing w:before="12" w:line="180" w:lineRule="exact"/>
              <w:ind w:left="1544" w:right="2473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c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2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Adher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al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l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safet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procedure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infor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m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managemen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t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f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unsaf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conditions. </w:t>
            </w: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Atten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meeting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4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11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trainin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g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requested.</w:t>
            </w:r>
          </w:p>
          <w:p w14:paraId="7DBDF30A" w14:textId="77777777" w:rsidR="00A34DD8" w:rsidRPr="00D14E65" w:rsidRDefault="00D14E65">
            <w:pPr>
              <w:spacing w:before="2"/>
              <w:ind w:left="1544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D14E65">
              <w:rPr>
                <w:rFonts w:asciiTheme="minorHAnsi" w:eastAsia="Arial" w:hAnsiTheme="minorHAnsi" w:cstheme="minorHAnsi"/>
                <w:spacing w:val="7"/>
                <w:sz w:val="18"/>
                <w:szCs w:val="18"/>
              </w:rPr>
              <w:t>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.   </w:t>
            </w:r>
            <w:r w:rsidRPr="00D14E65">
              <w:rPr>
                <w:rFonts w:asciiTheme="minorHAnsi" w:eastAsia="Arial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Othe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r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dutie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s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assigne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base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d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o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n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compan</w:t>
            </w:r>
            <w:r w:rsidRPr="00D14E65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D14E65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14E65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>needs.</w:t>
            </w:r>
          </w:p>
        </w:tc>
      </w:tr>
      <w:tr w:rsidR="00A34DD8" w:rsidRPr="00D14E65" w14:paraId="245A9872" w14:textId="77777777">
        <w:trPr>
          <w:trHeight w:hRule="exact" w:val="1245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8D5FD13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3A9BE7DD" w14:textId="77777777">
        <w:trPr>
          <w:trHeight w:hRule="exact" w:val="21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2971F63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4611E294" w14:textId="77777777">
        <w:trPr>
          <w:trHeight w:hRule="exact" w:val="1665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A1AED65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015B9702" w14:textId="77777777">
        <w:trPr>
          <w:trHeight w:hRule="exact" w:val="21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72E2C05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358587D0" w14:textId="77777777">
        <w:trPr>
          <w:trHeight w:hRule="exact" w:val="1868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1BCDD60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5758759B" w14:textId="77777777">
        <w:trPr>
          <w:trHeight w:hRule="exact" w:val="218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EB81708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02398A9E" w14:textId="77777777">
        <w:trPr>
          <w:trHeight w:hRule="exact" w:val="1253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7A4A421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0AE03DA5" w14:textId="77777777">
        <w:trPr>
          <w:trHeight w:hRule="exact" w:val="21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4876FFD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1E082F0C" w14:textId="77777777">
        <w:trPr>
          <w:trHeight w:hRule="exact" w:val="21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7A98961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4A534069" w14:textId="77777777">
        <w:trPr>
          <w:trHeight w:hRule="exact" w:val="218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B01ACE9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420B5058" w14:textId="77777777">
        <w:trPr>
          <w:trHeight w:hRule="exact" w:val="413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6DAC6D8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341D0090" w14:textId="77777777">
        <w:trPr>
          <w:trHeight w:hRule="exact" w:val="218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7160DD2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67B05433" w14:textId="77777777">
        <w:trPr>
          <w:trHeight w:hRule="exact" w:val="42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7AB74E5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418E0C9C" w14:textId="77777777">
        <w:trPr>
          <w:trHeight w:hRule="exact" w:val="210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29B0EA7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  <w:tr w:rsidR="00A34DD8" w:rsidRPr="00D14E65" w14:paraId="2570D86F" w14:textId="77777777">
        <w:trPr>
          <w:trHeight w:hRule="exact" w:val="1077"/>
        </w:trPr>
        <w:tc>
          <w:tcPr>
            <w:tcW w:w="10980" w:type="dxa"/>
            <w:gridSpan w:val="4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86A4E7" w14:textId="77777777" w:rsidR="00A34DD8" w:rsidRPr="00D14E65" w:rsidRDefault="00A34DD8">
            <w:pPr>
              <w:rPr>
                <w:rFonts w:asciiTheme="minorHAnsi" w:hAnsiTheme="minorHAnsi" w:cstheme="minorHAnsi"/>
              </w:rPr>
            </w:pPr>
          </w:p>
        </w:tc>
      </w:tr>
    </w:tbl>
    <w:p w14:paraId="752BDBBC" w14:textId="77777777" w:rsidR="00A34DD8" w:rsidRPr="00D14E65" w:rsidRDefault="00A34DD8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2E99B698" w14:textId="77777777" w:rsidR="00A34DD8" w:rsidRPr="00D14E65" w:rsidRDefault="00A34DD8">
      <w:pPr>
        <w:spacing w:line="200" w:lineRule="exact"/>
        <w:rPr>
          <w:rFonts w:asciiTheme="minorHAnsi" w:hAnsiTheme="minorHAnsi" w:cstheme="minorHAnsi"/>
        </w:rPr>
      </w:pPr>
    </w:p>
    <w:p w14:paraId="59FEA7AE" w14:textId="77777777" w:rsidR="00A34DD8" w:rsidRPr="00D14E65" w:rsidRDefault="00D14E65">
      <w:pPr>
        <w:spacing w:line="251" w:lineRule="auto"/>
        <w:ind w:left="200" w:right="172"/>
        <w:rPr>
          <w:rFonts w:asciiTheme="minorHAnsi" w:eastAsia="Tahoma" w:hAnsiTheme="minorHAnsi" w:cstheme="minorHAnsi"/>
        </w:rPr>
      </w:pPr>
      <w:r w:rsidRPr="00D14E65">
        <w:rPr>
          <w:rFonts w:asciiTheme="minorHAnsi" w:eastAsia="Tahoma" w:hAnsiTheme="minorHAnsi" w:cstheme="minorHAnsi"/>
          <w:b/>
        </w:rPr>
        <w:t>I</w:t>
      </w:r>
      <w:r w:rsidRPr="00D14E65">
        <w:rPr>
          <w:rFonts w:asciiTheme="minorHAnsi" w:eastAsia="Tahoma" w:hAnsiTheme="minorHAnsi" w:cstheme="minorHAnsi"/>
          <w:b/>
          <w:spacing w:val="1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hav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rea</w:t>
      </w:r>
      <w:r w:rsidRPr="00D14E65">
        <w:rPr>
          <w:rFonts w:asciiTheme="minorHAnsi" w:eastAsia="Tahoma" w:hAnsiTheme="minorHAnsi" w:cstheme="minorHAnsi"/>
          <w:b/>
        </w:rPr>
        <w:t>d</w:t>
      </w:r>
      <w:r w:rsidRPr="00D14E65">
        <w:rPr>
          <w:rFonts w:asciiTheme="minorHAnsi" w:eastAsia="Tahoma" w:hAnsiTheme="minorHAnsi" w:cstheme="minorHAnsi"/>
          <w:b/>
          <w:spacing w:val="18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an</w:t>
      </w:r>
      <w:r w:rsidRPr="00D14E65">
        <w:rPr>
          <w:rFonts w:asciiTheme="minorHAnsi" w:eastAsia="Tahoma" w:hAnsiTheme="minorHAnsi" w:cstheme="minorHAnsi"/>
          <w:b/>
        </w:rPr>
        <w:t>d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understan</w:t>
      </w:r>
      <w:r w:rsidRPr="00D14E65">
        <w:rPr>
          <w:rFonts w:asciiTheme="minorHAnsi" w:eastAsia="Tahoma" w:hAnsiTheme="minorHAnsi" w:cstheme="minorHAnsi"/>
          <w:b/>
        </w:rPr>
        <w:t>d</w:t>
      </w:r>
      <w:r w:rsidRPr="00D14E65">
        <w:rPr>
          <w:rFonts w:asciiTheme="minorHAnsi" w:eastAsia="Tahoma" w:hAnsiTheme="minorHAnsi" w:cstheme="minorHAnsi"/>
          <w:b/>
          <w:spacing w:val="3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th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abov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2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jo</w:t>
      </w:r>
      <w:r w:rsidRPr="00D14E65">
        <w:rPr>
          <w:rFonts w:asciiTheme="minorHAnsi" w:eastAsia="Tahoma" w:hAnsiTheme="minorHAnsi" w:cstheme="minorHAnsi"/>
          <w:b/>
        </w:rPr>
        <w:t>b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description</w:t>
      </w:r>
      <w:r w:rsidRPr="00D14E65">
        <w:rPr>
          <w:rFonts w:asciiTheme="minorHAnsi" w:eastAsia="Tahoma" w:hAnsiTheme="minorHAnsi" w:cstheme="minorHAnsi"/>
          <w:b/>
        </w:rPr>
        <w:t xml:space="preserve">. </w:t>
      </w:r>
      <w:r w:rsidRPr="00D14E65">
        <w:rPr>
          <w:rFonts w:asciiTheme="minorHAnsi" w:eastAsia="Tahoma" w:hAnsiTheme="minorHAnsi" w:cstheme="minorHAnsi"/>
          <w:b/>
          <w:spacing w:val="40"/>
        </w:rPr>
        <w:t xml:space="preserve"> </w:t>
      </w:r>
      <w:r w:rsidRPr="00D14E65">
        <w:rPr>
          <w:rFonts w:asciiTheme="minorHAnsi" w:eastAsia="Tahoma" w:hAnsiTheme="minorHAnsi" w:cstheme="minorHAnsi"/>
          <w:b/>
        </w:rPr>
        <w:t>I</w:t>
      </w:r>
      <w:r w:rsidRPr="00D14E65">
        <w:rPr>
          <w:rFonts w:asciiTheme="minorHAnsi" w:eastAsia="Tahoma" w:hAnsiTheme="minorHAnsi" w:cstheme="minorHAnsi"/>
          <w:b/>
          <w:spacing w:val="1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attes</w:t>
      </w:r>
      <w:r w:rsidRPr="00D14E65">
        <w:rPr>
          <w:rFonts w:asciiTheme="minorHAnsi" w:eastAsia="Tahoma" w:hAnsiTheme="minorHAnsi" w:cstheme="minorHAnsi"/>
          <w:b/>
        </w:rPr>
        <w:t>t</w:t>
      </w:r>
      <w:r w:rsidRPr="00D14E65">
        <w:rPr>
          <w:rFonts w:asciiTheme="minorHAnsi" w:eastAsia="Tahoma" w:hAnsiTheme="minorHAnsi" w:cstheme="minorHAnsi"/>
          <w:b/>
          <w:spacing w:val="2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tha</w:t>
      </w:r>
      <w:r w:rsidRPr="00D14E65">
        <w:rPr>
          <w:rFonts w:asciiTheme="minorHAnsi" w:eastAsia="Tahoma" w:hAnsiTheme="minorHAnsi" w:cstheme="minorHAnsi"/>
          <w:b/>
        </w:rPr>
        <w:t>t</w:t>
      </w:r>
      <w:r w:rsidRPr="00D14E65">
        <w:rPr>
          <w:rFonts w:asciiTheme="minorHAnsi" w:eastAsia="Tahoma" w:hAnsiTheme="minorHAnsi" w:cstheme="minorHAnsi"/>
          <w:b/>
          <w:spacing w:val="17"/>
        </w:rPr>
        <w:t xml:space="preserve"> </w:t>
      </w:r>
      <w:r w:rsidRPr="00D14E65">
        <w:rPr>
          <w:rFonts w:asciiTheme="minorHAnsi" w:eastAsia="Tahoma" w:hAnsiTheme="minorHAnsi" w:cstheme="minorHAnsi"/>
          <w:b/>
        </w:rPr>
        <w:t>I</w:t>
      </w:r>
      <w:r w:rsidRPr="00D14E65">
        <w:rPr>
          <w:rFonts w:asciiTheme="minorHAnsi" w:eastAsia="Tahoma" w:hAnsiTheme="minorHAnsi" w:cstheme="minorHAnsi"/>
          <w:b/>
          <w:spacing w:val="1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ca</w:t>
      </w:r>
      <w:r w:rsidRPr="00D14E65">
        <w:rPr>
          <w:rFonts w:asciiTheme="minorHAnsi" w:eastAsia="Tahoma" w:hAnsiTheme="minorHAnsi" w:cstheme="minorHAnsi"/>
          <w:b/>
        </w:rPr>
        <w:t>n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-29"/>
        </w:rPr>
        <w:t>w</w:t>
      </w:r>
      <w:r w:rsidRPr="00D14E65">
        <w:rPr>
          <w:rFonts w:asciiTheme="minorHAnsi" w:eastAsia="Tahoma" w:hAnsiTheme="minorHAnsi" w:cstheme="minorHAnsi"/>
          <w:b/>
          <w:spacing w:val="1"/>
        </w:rPr>
        <w:t>or</w:t>
      </w:r>
      <w:r w:rsidRPr="00D14E65">
        <w:rPr>
          <w:rFonts w:asciiTheme="minorHAnsi" w:eastAsia="Tahoma" w:hAnsiTheme="minorHAnsi" w:cstheme="minorHAnsi"/>
          <w:b/>
        </w:rPr>
        <w:t>k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i</w:t>
      </w:r>
      <w:r w:rsidRPr="00D14E65">
        <w:rPr>
          <w:rFonts w:asciiTheme="minorHAnsi" w:eastAsia="Tahoma" w:hAnsiTheme="minorHAnsi" w:cstheme="minorHAnsi"/>
          <w:b/>
        </w:rPr>
        <w:t>n</w:t>
      </w:r>
      <w:r w:rsidRPr="00D14E65">
        <w:rPr>
          <w:rFonts w:asciiTheme="minorHAnsi" w:eastAsia="Tahoma" w:hAnsiTheme="minorHAnsi" w:cstheme="minorHAnsi"/>
          <w:b/>
          <w:spacing w:val="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thes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conditions</w:t>
      </w:r>
      <w:r w:rsidRPr="00D14E65">
        <w:rPr>
          <w:rFonts w:asciiTheme="minorHAnsi" w:eastAsia="Tahoma" w:hAnsiTheme="minorHAnsi" w:cstheme="minorHAnsi"/>
          <w:b/>
        </w:rPr>
        <w:t>,</w:t>
      </w:r>
      <w:r w:rsidRPr="00D14E65">
        <w:rPr>
          <w:rFonts w:asciiTheme="minorHAnsi" w:eastAsia="Tahoma" w:hAnsiTheme="minorHAnsi" w:cstheme="minorHAnsi"/>
          <w:b/>
          <w:spacing w:val="27"/>
        </w:rPr>
        <w:t xml:space="preserve"> </w:t>
      </w:r>
      <w:r w:rsidRPr="00D14E65">
        <w:rPr>
          <w:rFonts w:asciiTheme="minorHAnsi" w:eastAsia="Tahoma" w:hAnsiTheme="minorHAnsi" w:cstheme="minorHAnsi"/>
          <w:b/>
          <w:w w:val="102"/>
        </w:rPr>
        <w:t>I</w:t>
      </w:r>
      <w:r w:rsidRPr="00D14E65">
        <w:rPr>
          <w:rFonts w:asciiTheme="minorHAnsi" w:eastAsia="Tahoma" w:hAnsiTheme="minorHAnsi" w:cstheme="minorHAnsi"/>
          <w:b/>
          <w:spacing w:val="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  <w:w w:val="102"/>
        </w:rPr>
        <w:t xml:space="preserve">am </w:t>
      </w:r>
      <w:r w:rsidRPr="00D14E65">
        <w:rPr>
          <w:rFonts w:asciiTheme="minorHAnsi" w:eastAsia="Tahoma" w:hAnsiTheme="minorHAnsi" w:cstheme="minorHAnsi"/>
          <w:b/>
          <w:spacing w:val="2"/>
        </w:rPr>
        <w:t>abl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3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t</w:t>
      </w:r>
      <w:r w:rsidRPr="00D14E65">
        <w:rPr>
          <w:rFonts w:asciiTheme="minorHAnsi" w:eastAsia="Tahoma" w:hAnsiTheme="minorHAnsi" w:cstheme="minorHAnsi"/>
          <w:b/>
        </w:rPr>
        <w:t>o</w:t>
      </w:r>
      <w:r w:rsidRPr="00D14E65">
        <w:rPr>
          <w:rFonts w:asciiTheme="minorHAnsi" w:eastAsia="Tahoma" w:hAnsiTheme="minorHAnsi" w:cstheme="minorHAnsi"/>
          <w:b/>
          <w:spacing w:val="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perfor</w:t>
      </w:r>
      <w:r w:rsidRPr="00D14E65">
        <w:rPr>
          <w:rFonts w:asciiTheme="minorHAnsi" w:eastAsia="Tahoma" w:hAnsiTheme="minorHAnsi" w:cstheme="minorHAnsi"/>
          <w:b/>
        </w:rPr>
        <w:t>m</w:t>
      </w:r>
      <w:r w:rsidRPr="00D14E65">
        <w:rPr>
          <w:rFonts w:asciiTheme="minorHAnsi" w:eastAsia="Tahoma" w:hAnsiTheme="minorHAnsi" w:cstheme="minorHAnsi"/>
          <w:b/>
          <w:spacing w:val="2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th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jo</w:t>
      </w:r>
      <w:r w:rsidRPr="00D14E65">
        <w:rPr>
          <w:rFonts w:asciiTheme="minorHAnsi" w:eastAsia="Tahoma" w:hAnsiTheme="minorHAnsi" w:cstheme="minorHAnsi"/>
          <w:b/>
        </w:rPr>
        <w:t>b</w:t>
      </w:r>
      <w:r w:rsidRPr="00D14E65">
        <w:rPr>
          <w:rFonts w:asciiTheme="minorHAnsi" w:eastAsia="Tahoma" w:hAnsiTheme="minorHAnsi" w:cstheme="minorHAnsi"/>
          <w:b/>
          <w:spacing w:val="1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functions</w:t>
      </w:r>
      <w:r w:rsidRPr="00D14E65">
        <w:rPr>
          <w:rFonts w:asciiTheme="minorHAnsi" w:eastAsia="Tahoma" w:hAnsiTheme="minorHAnsi" w:cstheme="minorHAnsi"/>
          <w:b/>
        </w:rPr>
        <w:t>,</w:t>
      </w:r>
      <w:r w:rsidRPr="00D14E65">
        <w:rPr>
          <w:rFonts w:asciiTheme="minorHAnsi" w:eastAsia="Tahoma" w:hAnsiTheme="minorHAnsi" w:cstheme="minorHAnsi"/>
          <w:b/>
          <w:spacing w:val="2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an</w:t>
      </w:r>
      <w:r w:rsidRPr="00D14E65">
        <w:rPr>
          <w:rFonts w:asciiTheme="minorHAnsi" w:eastAsia="Tahoma" w:hAnsiTheme="minorHAnsi" w:cstheme="minorHAnsi"/>
          <w:b/>
        </w:rPr>
        <w:t>d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ca</w:t>
      </w:r>
      <w:r w:rsidRPr="00D14E65">
        <w:rPr>
          <w:rFonts w:asciiTheme="minorHAnsi" w:eastAsia="Tahoma" w:hAnsiTheme="minorHAnsi" w:cstheme="minorHAnsi"/>
          <w:b/>
        </w:rPr>
        <w:t>n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fulfil</w:t>
      </w:r>
      <w:r w:rsidRPr="00D14E65">
        <w:rPr>
          <w:rFonts w:asciiTheme="minorHAnsi" w:eastAsia="Tahoma" w:hAnsiTheme="minorHAnsi" w:cstheme="minorHAnsi"/>
          <w:b/>
        </w:rPr>
        <w:t>l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th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basi</w:t>
      </w:r>
      <w:r w:rsidRPr="00D14E65">
        <w:rPr>
          <w:rFonts w:asciiTheme="minorHAnsi" w:eastAsia="Tahoma" w:hAnsiTheme="minorHAnsi" w:cstheme="minorHAnsi"/>
          <w:b/>
        </w:rPr>
        <w:t>c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requirements/duties</w:t>
      </w:r>
      <w:r w:rsidRPr="00D14E65">
        <w:rPr>
          <w:rFonts w:asciiTheme="minorHAnsi" w:eastAsia="Tahoma" w:hAnsiTheme="minorHAnsi" w:cstheme="minorHAnsi"/>
          <w:b/>
        </w:rPr>
        <w:t>,</w:t>
      </w:r>
      <w:r w:rsidRPr="00D14E65">
        <w:rPr>
          <w:rFonts w:asciiTheme="minorHAnsi" w:eastAsia="Tahoma" w:hAnsiTheme="minorHAnsi" w:cstheme="minorHAnsi"/>
          <w:b/>
          <w:spacing w:val="48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t</w:t>
      </w:r>
      <w:r w:rsidRPr="00D14E65">
        <w:rPr>
          <w:rFonts w:asciiTheme="minorHAnsi" w:eastAsia="Tahoma" w:hAnsiTheme="minorHAnsi" w:cstheme="minorHAnsi"/>
          <w:b/>
        </w:rPr>
        <w:t>o</w:t>
      </w:r>
      <w:r w:rsidRPr="00D14E65">
        <w:rPr>
          <w:rFonts w:asciiTheme="minorHAnsi" w:eastAsia="Tahoma" w:hAnsiTheme="minorHAnsi" w:cstheme="minorHAnsi"/>
          <w:b/>
          <w:spacing w:val="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includ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20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an</w:t>
      </w:r>
      <w:r w:rsidRPr="00D14E65">
        <w:rPr>
          <w:rFonts w:asciiTheme="minorHAnsi" w:eastAsia="Tahoma" w:hAnsiTheme="minorHAnsi" w:cstheme="minorHAnsi"/>
          <w:b/>
        </w:rPr>
        <w:t>y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  <w:w w:val="102"/>
        </w:rPr>
        <w:t xml:space="preserve">other </w:t>
      </w:r>
      <w:r w:rsidRPr="00D14E65">
        <w:rPr>
          <w:rFonts w:asciiTheme="minorHAnsi" w:eastAsia="Tahoma" w:hAnsiTheme="minorHAnsi" w:cstheme="minorHAnsi"/>
          <w:b/>
          <w:spacing w:val="1"/>
        </w:rPr>
        <w:t>reasonabl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30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request</w:t>
      </w:r>
      <w:r w:rsidRPr="00D14E65">
        <w:rPr>
          <w:rFonts w:asciiTheme="minorHAnsi" w:eastAsia="Tahoma" w:hAnsiTheme="minorHAnsi" w:cstheme="minorHAnsi"/>
          <w:b/>
        </w:rPr>
        <w:t>s</w:t>
      </w:r>
      <w:r w:rsidRPr="00D14E65">
        <w:rPr>
          <w:rFonts w:asciiTheme="minorHAnsi" w:eastAsia="Tahoma" w:hAnsiTheme="minorHAnsi" w:cstheme="minorHAnsi"/>
          <w:b/>
          <w:spacing w:val="2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tha</w:t>
      </w:r>
      <w:r w:rsidRPr="00D14E65">
        <w:rPr>
          <w:rFonts w:asciiTheme="minorHAnsi" w:eastAsia="Tahoma" w:hAnsiTheme="minorHAnsi" w:cstheme="minorHAnsi"/>
          <w:b/>
        </w:rPr>
        <w:t>t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ar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4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aske</w:t>
      </w:r>
      <w:r w:rsidRPr="00D14E65">
        <w:rPr>
          <w:rFonts w:asciiTheme="minorHAnsi" w:eastAsia="Tahoma" w:hAnsiTheme="minorHAnsi" w:cstheme="minorHAnsi"/>
          <w:b/>
        </w:rPr>
        <w:t>d</w:t>
      </w:r>
      <w:r w:rsidRPr="00D14E65">
        <w:rPr>
          <w:rFonts w:asciiTheme="minorHAnsi" w:eastAsia="Tahoma" w:hAnsiTheme="minorHAnsi" w:cstheme="minorHAnsi"/>
          <w:b/>
          <w:spacing w:val="20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o</w:t>
      </w:r>
      <w:r w:rsidRPr="00D14E65">
        <w:rPr>
          <w:rFonts w:asciiTheme="minorHAnsi" w:eastAsia="Tahoma" w:hAnsiTheme="minorHAnsi" w:cstheme="minorHAnsi"/>
          <w:b/>
        </w:rPr>
        <w:t>f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me</w:t>
      </w:r>
      <w:r w:rsidRPr="00D14E65">
        <w:rPr>
          <w:rFonts w:asciiTheme="minorHAnsi" w:eastAsia="Tahoma" w:hAnsiTheme="minorHAnsi" w:cstheme="minorHAnsi"/>
          <w:b/>
        </w:rPr>
        <w:t xml:space="preserve">. </w:t>
      </w:r>
      <w:r w:rsidRPr="00D14E65">
        <w:rPr>
          <w:rFonts w:asciiTheme="minorHAnsi" w:eastAsia="Tahoma" w:hAnsiTheme="minorHAnsi" w:cstheme="minorHAnsi"/>
          <w:b/>
          <w:spacing w:val="22"/>
        </w:rPr>
        <w:t xml:space="preserve"> </w:t>
      </w:r>
      <w:r w:rsidRPr="00D14E65">
        <w:rPr>
          <w:rFonts w:asciiTheme="minorHAnsi" w:eastAsia="Tahoma" w:hAnsiTheme="minorHAnsi" w:cstheme="minorHAnsi"/>
          <w:b/>
        </w:rPr>
        <w:t>I</w:t>
      </w:r>
      <w:r w:rsidRPr="00D14E65">
        <w:rPr>
          <w:rFonts w:asciiTheme="minorHAnsi" w:eastAsia="Tahoma" w:hAnsiTheme="minorHAnsi" w:cstheme="minorHAnsi"/>
          <w:b/>
          <w:spacing w:val="10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wil</w:t>
      </w:r>
      <w:r w:rsidRPr="00D14E65">
        <w:rPr>
          <w:rFonts w:asciiTheme="minorHAnsi" w:eastAsia="Tahoma" w:hAnsiTheme="minorHAnsi" w:cstheme="minorHAnsi"/>
          <w:b/>
        </w:rPr>
        <w:t>l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immediatel</w:t>
      </w:r>
      <w:r w:rsidRPr="00D14E65">
        <w:rPr>
          <w:rFonts w:asciiTheme="minorHAnsi" w:eastAsia="Tahoma" w:hAnsiTheme="minorHAnsi" w:cstheme="minorHAnsi"/>
          <w:b/>
        </w:rPr>
        <w:t>y</w:t>
      </w:r>
      <w:r w:rsidRPr="00D14E65">
        <w:rPr>
          <w:rFonts w:asciiTheme="minorHAnsi" w:eastAsia="Tahoma" w:hAnsiTheme="minorHAnsi" w:cstheme="minorHAnsi"/>
          <w:b/>
          <w:spacing w:val="34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notif</w:t>
      </w:r>
      <w:r w:rsidRPr="00D14E65">
        <w:rPr>
          <w:rFonts w:asciiTheme="minorHAnsi" w:eastAsia="Tahoma" w:hAnsiTheme="minorHAnsi" w:cstheme="minorHAnsi"/>
          <w:b/>
        </w:rPr>
        <w:t>y</w:t>
      </w:r>
      <w:r w:rsidRPr="00D14E65">
        <w:rPr>
          <w:rFonts w:asciiTheme="minorHAnsi" w:eastAsia="Tahoma" w:hAnsiTheme="minorHAnsi" w:cstheme="minorHAnsi"/>
          <w:b/>
          <w:spacing w:val="2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m</w:t>
      </w:r>
      <w:r w:rsidRPr="00D14E65">
        <w:rPr>
          <w:rFonts w:asciiTheme="minorHAnsi" w:eastAsia="Tahoma" w:hAnsiTheme="minorHAnsi" w:cstheme="minorHAnsi"/>
          <w:b/>
        </w:rPr>
        <w:t>y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Superviso</w:t>
      </w:r>
      <w:r w:rsidRPr="00D14E65">
        <w:rPr>
          <w:rFonts w:asciiTheme="minorHAnsi" w:eastAsia="Tahoma" w:hAnsiTheme="minorHAnsi" w:cstheme="minorHAnsi"/>
          <w:b/>
        </w:rPr>
        <w:t>r</w:t>
      </w:r>
      <w:r w:rsidRPr="00D14E65">
        <w:rPr>
          <w:rFonts w:asciiTheme="minorHAnsi" w:eastAsia="Tahoma" w:hAnsiTheme="minorHAnsi" w:cstheme="minorHAnsi"/>
          <w:b/>
          <w:spacing w:val="30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i</w:t>
      </w:r>
      <w:r w:rsidRPr="00D14E65">
        <w:rPr>
          <w:rFonts w:asciiTheme="minorHAnsi" w:eastAsia="Tahoma" w:hAnsiTheme="minorHAnsi" w:cstheme="minorHAnsi"/>
          <w:b/>
        </w:rPr>
        <w:t>f</w:t>
      </w:r>
      <w:r w:rsidRPr="00D14E65">
        <w:rPr>
          <w:rFonts w:asciiTheme="minorHAnsi" w:eastAsia="Tahoma" w:hAnsiTheme="minorHAnsi" w:cstheme="minorHAnsi"/>
          <w:b/>
          <w:spacing w:val="12"/>
        </w:rPr>
        <w:t xml:space="preserve"> </w:t>
      </w:r>
      <w:r w:rsidRPr="00D14E65">
        <w:rPr>
          <w:rFonts w:asciiTheme="minorHAnsi" w:eastAsia="Tahoma" w:hAnsiTheme="minorHAnsi" w:cstheme="minorHAnsi"/>
          <w:b/>
        </w:rPr>
        <w:t>I</w:t>
      </w:r>
      <w:r w:rsidRPr="00D14E65">
        <w:rPr>
          <w:rFonts w:asciiTheme="minorHAnsi" w:eastAsia="Tahoma" w:hAnsiTheme="minorHAnsi" w:cstheme="minorHAnsi"/>
          <w:b/>
          <w:spacing w:val="1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</w:t>
      </w:r>
      <w:r w:rsidRPr="00D14E65">
        <w:rPr>
          <w:rFonts w:asciiTheme="minorHAnsi" w:eastAsia="Tahoma" w:hAnsiTheme="minorHAnsi" w:cstheme="minorHAnsi"/>
          <w:b/>
        </w:rPr>
        <w:t>m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unabl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23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  <w:w w:val="102"/>
        </w:rPr>
        <w:t>t</w:t>
      </w:r>
      <w:r w:rsidRPr="00D14E65">
        <w:rPr>
          <w:rFonts w:asciiTheme="minorHAnsi" w:eastAsia="Tahoma" w:hAnsiTheme="minorHAnsi" w:cstheme="minorHAnsi"/>
          <w:b/>
          <w:w w:val="102"/>
        </w:rPr>
        <w:t>o</w:t>
      </w:r>
      <w:r w:rsidRPr="00D14E65">
        <w:rPr>
          <w:rFonts w:asciiTheme="minorHAnsi" w:eastAsia="Tahoma" w:hAnsiTheme="minorHAnsi" w:cstheme="minorHAnsi"/>
          <w:b/>
          <w:spacing w:val="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comply</w:t>
      </w:r>
      <w:r w:rsidRPr="00D14E65">
        <w:rPr>
          <w:rFonts w:asciiTheme="minorHAnsi" w:eastAsia="Tahoma" w:hAnsiTheme="minorHAnsi" w:cstheme="minorHAnsi"/>
          <w:b/>
          <w:spacing w:val="17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wit</w:t>
      </w:r>
      <w:r w:rsidRPr="00D14E65">
        <w:rPr>
          <w:rFonts w:asciiTheme="minorHAnsi" w:eastAsia="Tahoma" w:hAnsiTheme="minorHAnsi" w:cstheme="minorHAnsi"/>
          <w:b/>
        </w:rPr>
        <w:t>h</w:t>
      </w:r>
      <w:r w:rsidRPr="00D14E65">
        <w:rPr>
          <w:rFonts w:asciiTheme="minorHAnsi" w:eastAsia="Tahoma" w:hAnsiTheme="minorHAnsi" w:cstheme="minorHAnsi"/>
          <w:b/>
          <w:spacing w:val="1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thi</w:t>
      </w:r>
      <w:r w:rsidRPr="00D14E65">
        <w:rPr>
          <w:rFonts w:asciiTheme="minorHAnsi" w:eastAsia="Tahoma" w:hAnsiTheme="minorHAnsi" w:cstheme="minorHAnsi"/>
          <w:b/>
        </w:rPr>
        <w:t>s</w:t>
      </w:r>
      <w:r w:rsidRPr="00D14E65">
        <w:rPr>
          <w:rFonts w:asciiTheme="minorHAnsi" w:eastAsia="Tahoma" w:hAnsiTheme="minorHAnsi" w:cstheme="minorHAnsi"/>
          <w:b/>
          <w:spacing w:val="14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jo</w:t>
      </w:r>
      <w:r w:rsidRPr="00D14E65">
        <w:rPr>
          <w:rFonts w:asciiTheme="minorHAnsi" w:eastAsia="Tahoma" w:hAnsiTheme="minorHAnsi" w:cstheme="minorHAnsi"/>
          <w:b/>
        </w:rPr>
        <w:t>b</w:t>
      </w:r>
      <w:r w:rsidRPr="00D14E65">
        <w:rPr>
          <w:rFonts w:asciiTheme="minorHAnsi" w:eastAsia="Tahoma" w:hAnsiTheme="minorHAnsi" w:cstheme="minorHAnsi"/>
          <w:b/>
          <w:spacing w:val="13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descriptio</w:t>
      </w:r>
      <w:r w:rsidRPr="00D14E65">
        <w:rPr>
          <w:rFonts w:asciiTheme="minorHAnsi" w:eastAsia="Tahoma" w:hAnsiTheme="minorHAnsi" w:cstheme="minorHAnsi"/>
          <w:b/>
        </w:rPr>
        <w:t>n</w:t>
      </w:r>
      <w:r w:rsidRPr="00D14E65">
        <w:rPr>
          <w:rFonts w:asciiTheme="minorHAnsi" w:eastAsia="Tahoma" w:hAnsiTheme="minorHAnsi" w:cstheme="minorHAnsi"/>
          <w:b/>
          <w:spacing w:val="29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fo</w:t>
      </w:r>
      <w:r w:rsidRPr="00D14E65">
        <w:rPr>
          <w:rFonts w:asciiTheme="minorHAnsi" w:eastAsia="Tahoma" w:hAnsiTheme="minorHAnsi" w:cstheme="minorHAnsi"/>
          <w:b/>
        </w:rPr>
        <w:t>r</w:t>
      </w:r>
      <w:r w:rsidRPr="00D14E65">
        <w:rPr>
          <w:rFonts w:asciiTheme="minorHAnsi" w:eastAsia="Tahoma" w:hAnsiTheme="minorHAnsi" w:cstheme="minorHAnsi"/>
          <w:b/>
          <w:spacing w:val="13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</w:rPr>
        <w:t>an</w:t>
      </w:r>
      <w:r w:rsidRPr="00D14E65">
        <w:rPr>
          <w:rFonts w:asciiTheme="minorHAnsi" w:eastAsia="Tahoma" w:hAnsiTheme="minorHAnsi" w:cstheme="minorHAnsi"/>
          <w:b/>
        </w:rPr>
        <w:t>y</w:t>
      </w:r>
      <w:r w:rsidRPr="00D14E65">
        <w:rPr>
          <w:rFonts w:asciiTheme="minorHAnsi" w:eastAsia="Tahoma" w:hAnsiTheme="minorHAnsi" w:cstheme="minorHAnsi"/>
          <w:b/>
          <w:spacing w:val="14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1"/>
          <w:w w:val="102"/>
        </w:rPr>
        <w:t>reason.</w:t>
      </w:r>
    </w:p>
    <w:p w14:paraId="19739C79" w14:textId="77777777" w:rsidR="00A34DD8" w:rsidRPr="00D14E65" w:rsidRDefault="00A34DD8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34694C5" w14:textId="77777777" w:rsidR="00A34DD8" w:rsidRPr="00D14E65" w:rsidRDefault="00D14E65">
      <w:pPr>
        <w:spacing w:before="31"/>
        <w:ind w:right="221"/>
        <w:jc w:val="right"/>
        <w:rPr>
          <w:rFonts w:asciiTheme="minorHAnsi" w:eastAsia="Tahoma" w:hAnsiTheme="minorHAnsi" w:cstheme="minorHAnsi"/>
        </w:rPr>
      </w:pPr>
      <w:r w:rsidRPr="00D14E65">
        <w:rPr>
          <w:rFonts w:asciiTheme="minorHAnsi" w:eastAsia="Tahoma" w:hAnsiTheme="minorHAnsi" w:cstheme="minorHAnsi"/>
          <w:b/>
          <w:spacing w:val="2"/>
        </w:rPr>
        <w:t>Signatur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26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  <w:w w:val="101"/>
        </w:rPr>
        <w:t>_________________________________________________</w:t>
      </w:r>
      <w:r w:rsidRPr="00D14E65">
        <w:rPr>
          <w:rFonts w:asciiTheme="minorHAnsi" w:eastAsia="Tahoma" w:hAnsiTheme="minorHAnsi" w:cstheme="minorHAnsi"/>
          <w:b/>
          <w:w w:val="101"/>
        </w:rPr>
        <w:t xml:space="preserve">_  </w:t>
      </w:r>
      <w:r w:rsidRPr="00D14E65">
        <w:rPr>
          <w:rFonts w:asciiTheme="minorHAnsi" w:eastAsia="Tahoma" w:hAnsiTheme="minorHAnsi" w:cstheme="minorHAnsi"/>
          <w:b/>
          <w:spacing w:val="12"/>
          <w:w w:val="101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</w:rPr>
        <w:t>Dat</w:t>
      </w:r>
      <w:r w:rsidRPr="00D14E65">
        <w:rPr>
          <w:rFonts w:asciiTheme="minorHAnsi" w:eastAsia="Tahoma" w:hAnsiTheme="minorHAnsi" w:cstheme="minorHAnsi"/>
          <w:b/>
        </w:rPr>
        <w:t>e</w:t>
      </w:r>
      <w:r w:rsidRPr="00D14E65">
        <w:rPr>
          <w:rFonts w:asciiTheme="minorHAnsi" w:eastAsia="Tahoma" w:hAnsiTheme="minorHAnsi" w:cstheme="minorHAnsi"/>
          <w:b/>
          <w:spacing w:val="15"/>
        </w:rPr>
        <w:t xml:space="preserve"> </w:t>
      </w:r>
      <w:r w:rsidRPr="00D14E65">
        <w:rPr>
          <w:rFonts w:asciiTheme="minorHAnsi" w:eastAsia="Tahoma" w:hAnsiTheme="minorHAnsi" w:cstheme="minorHAnsi"/>
          <w:b/>
          <w:spacing w:val="2"/>
          <w:w w:val="102"/>
        </w:rPr>
        <w:t>____________________</w:t>
      </w:r>
    </w:p>
    <w:p w14:paraId="45C5EFA1" w14:textId="77777777" w:rsidR="00A34DD8" w:rsidRPr="00D14E65" w:rsidRDefault="00D14E65">
      <w:pPr>
        <w:spacing w:before="7"/>
        <w:ind w:right="197"/>
        <w:jc w:val="right"/>
        <w:rPr>
          <w:rFonts w:asciiTheme="minorHAnsi" w:eastAsia="Arial" w:hAnsiTheme="minorHAnsi" w:cstheme="minorHAnsi"/>
        </w:rPr>
      </w:pPr>
      <w:r w:rsidRPr="00D14E65">
        <w:rPr>
          <w:rFonts w:asciiTheme="minorHAnsi" w:eastAsia="Arial" w:hAnsiTheme="minorHAnsi" w:cstheme="minorHAnsi"/>
          <w:spacing w:val="-1"/>
        </w:rPr>
        <w:t>Pag</w:t>
      </w:r>
      <w:r w:rsidRPr="00D14E65">
        <w:rPr>
          <w:rFonts w:asciiTheme="minorHAnsi" w:eastAsia="Arial" w:hAnsiTheme="minorHAnsi" w:cstheme="minorHAnsi"/>
        </w:rPr>
        <w:t>e</w:t>
      </w:r>
      <w:r w:rsidRPr="00D14E65">
        <w:rPr>
          <w:rFonts w:asciiTheme="minorHAnsi" w:eastAsia="Arial" w:hAnsiTheme="minorHAnsi" w:cstheme="minorHAnsi"/>
          <w:spacing w:val="12"/>
        </w:rPr>
        <w:t xml:space="preserve"> </w:t>
      </w:r>
      <w:r w:rsidRPr="00D14E65">
        <w:rPr>
          <w:rFonts w:asciiTheme="minorHAnsi" w:eastAsia="Arial" w:hAnsiTheme="minorHAnsi" w:cstheme="minorHAnsi"/>
        </w:rPr>
        <w:t>2</w:t>
      </w:r>
      <w:r w:rsidRPr="00D14E65">
        <w:rPr>
          <w:rFonts w:asciiTheme="minorHAnsi" w:eastAsia="Arial" w:hAnsiTheme="minorHAnsi" w:cstheme="minorHAnsi"/>
          <w:spacing w:val="3"/>
        </w:rPr>
        <w:t xml:space="preserve"> </w:t>
      </w:r>
      <w:r w:rsidRPr="00D14E65">
        <w:rPr>
          <w:rFonts w:asciiTheme="minorHAnsi" w:eastAsia="Arial" w:hAnsiTheme="minorHAnsi" w:cstheme="minorHAnsi"/>
          <w:spacing w:val="1"/>
        </w:rPr>
        <w:t>o</w:t>
      </w:r>
      <w:r w:rsidRPr="00D14E65">
        <w:rPr>
          <w:rFonts w:asciiTheme="minorHAnsi" w:eastAsia="Arial" w:hAnsiTheme="minorHAnsi" w:cstheme="minorHAnsi"/>
        </w:rPr>
        <w:t>f</w:t>
      </w:r>
      <w:r w:rsidRPr="00D14E65">
        <w:rPr>
          <w:rFonts w:asciiTheme="minorHAnsi" w:eastAsia="Arial" w:hAnsiTheme="minorHAnsi" w:cstheme="minorHAnsi"/>
          <w:spacing w:val="9"/>
        </w:rPr>
        <w:t xml:space="preserve"> </w:t>
      </w:r>
      <w:r w:rsidRPr="00D14E65">
        <w:rPr>
          <w:rFonts w:asciiTheme="minorHAnsi" w:eastAsia="Arial" w:hAnsiTheme="minorHAnsi" w:cstheme="minorHAnsi"/>
          <w:w w:val="102"/>
        </w:rPr>
        <w:t>2</w:t>
      </w:r>
    </w:p>
    <w:sectPr w:rsidR="00A34DD8" w:rsidRPr="00D14E65">
      <w:pgSz w:w="12240" w:h="15840"/>
      <w:pgMar w:top="500" w:right="52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F81"/>
    <w:multiLevelType w:val="multilevel"/>
    <w:tmpl w:val="588C68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DD8"/>
    <w:rsid w:val="00A34DD8"/>
    <w:rsid w:val="00D1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  <w14:docId w14:val="370EEBC8"/>
  <w15:docId w15:val="{D92AE6A4-0CA7-4E2D-A7BE-6CE2226D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1314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2021-06-03T11:48:00Z</dcterms:created>
  <dcterms:modified xsi:type="dcterms:W3CDTF">2021-06-03T11:50:00Z</dcterms:modified>
</cp:coreProperties>
</file>